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9184A" w14:textId="77777777" w:rsidR="009E359B" w:rsidRPr="00E13A6E" w:rsidRDefault="009E359B" w:rsidP="009E359B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 w Mysłowicach</w:t>
      </w:r>
    </w:p>
    <w:p w14:paraId="1C45AA00" w14:textId="77777777" w:rsidR="009E359B" w:rsidRPr="00E13A6E" w:rsidRDefault="009E359B" w:rsidP="009E359B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14:paraId="379770AE" w14:textId="77777777" w:rsidR="009E359B" w:rsidRPr="00E13A6E" w:rsidRDefault="009E359B" w:rsidP="009E359B">
      <w:pPr>
        <w:autoSpaceDE w:val="0"/>
        <w:autoSpaceDN w:val="0"/>
        <w:adjustRightInd w:val="0"/>
        <w:spacing w:line="360" w:lineRule="auto"/>
        <w:jc w:val="center"/>
      </w:pPr>
      <w:r>
        <w:t>tel. 7</w:t>
      </w:r>
      <w:r w:rsidRPr="00E13A6E">
        <w:t>2/318 33 48</w:t>
      </w:r>
      <w:r>
        <w:t xml:space="preserve">, </w:t>
      </w:r>
      <w:proofErr w:type="spellStart"/>
      <w:r w:rsidRPr="00E13A6E">
        <w:t>tel</w:t>
      </w:r>
      <w:proofErr w:type="spellEnd"/>
      <w:r w:rsidRPr="00E13A6E">
        <w:t xml:space="preserve">/fax. 32/318 </w:t>
      </w:r>
      <w:r>
        <w:t>33</w:t>
      </w:r>
      <w:r w:rsidRPr="00E13A6E">
        <w:t xml:space="preserve"> </w:t>
      </w:r>
      <w:r>
        <w:t>62</w:t>
      </w:r>
    </w:p>
    <w:p w14:paraId="47CAA345" w14:textId="77777777" w:rsidR="009E359B" w:rsidRPr="00E13A6E" w:rsidRDefault="009E359B" w:rsidP="009E359B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>
        <w:t>2</w:t>
      </w:r>
      <w:r w:rsidRPr="00E13A6E">
        <w:t>myslowice.pl</w:t>
      </w:r>
    </w:p>
    <w:p w14:paraId="43E662A9" w14:textId="77777777" w:rsidR="009E359B" w:rsidRDefault="009E359B" w:rsidP="009E359B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14:paraId="7863CA01" w14:textId="77777777" w:rsidR="009E359B" w:rsidRPr="00E13A6E" w:rsidRDefault="009E359B" w:rsidP="009E359B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  <w:r w:rsidRPr="00E13A6E">
        <w:rPr>
          <w:rFonts w:ascii="Arial" w:eastAsia="Batang" w:hAnsi="Arial" w:cs="Arial"/>
        </w:rPr>
        <w:t xml:space="preserve"> </w:t>
      </w:r>
    </w:p>
    <w:p w14:paraId="274975AF" w14:textId="77777777" w:rsidR="008A3007" w:rsidRPr="00FB1164" w:rsidRDefault="008A3007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14:paraId="48349503" w14:textId="4B3DBC1E" w:rsidR="007E0EF7" w:rsidRDefault="00AB035B" w:rsidP="0054672F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Numer sprawy: </w:t>
      </w:r>
      <w:r w:rsidR="0067721B">
        <w:rPr>
          <w:b/>
          <w:bCs/>
          <w:color w:val="000000"/>
          <w:sz w:val="22"/>
          <w:szCs w:val="22"/>
        </w:rPr>
        <w:t>Szp.2/NZ-</w:t>
      </w:r>
      <w:r w:rsidR="00EA10BB">
        <w:rPr>
          <w:b/>
          <w:bCs/>
          <w:color w:val="000000"/>
          <w:sz w:val="22"/>
          <w:szCs w:val="22"/>
        </w:rPr>
        <w:t>4240</w:t>
      </w:r>
      <w:r w:rsidR="0067721B">
        <w:rPr>
          <w:b/>
          <w:bCs/>
          <w:color w:val="000000"/>
          <w:sz w:val="22"/>
          <w:szCs w:val="22"/>
        </w:rPr>
        <w:t>-</w:t>
      </w:r>
      <w:r w:rsidR="00564087">
        <w:rPr>
          <w:b/>
          <w:bCs/>
          <w:color w:val="000000"/>
          <w:sz w:val="22"/>
          <w:szCs w:val="22"/>
        </w:rPr>
        <w:t>1</w:t>
      </w:r>
      <w:r w:rsidR="00D83837">
        <w:rPr>
          <w:b/>
          <w:bCs/>
          <w:color w:val="000000"/>
          <w:sz w:val="22"/>
          <w:szCs w:val="22"/>
        </w:rPr>
        <w:t>1</w:t>
      </w:r>
      <w:r w:rsidR="00564087">
        <w:rPr>
          <w:b/>
          <w:bCs/>
          <w:color w:val="000000"/>
          <w:sz w:val="22"/>
          <w:szCs w:val="22"/>
        </w:rPr>
        <w:t>/26</w:t>
      </w:r>
    </w:p>
    <w:p w14:paraId="24457726" w14:textId="77777777"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17F8A53A" w14:textId="77777777"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38E7734B" w14:textId="77777777"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223EDA31" w14:textId="77777777"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60454A63" w14:textId="77777777"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5D43A7D5" w14:textId="77777777" w:rsidR="008A3007" w:rsidRPr="00C33CBA" w:rsidRDefault="008A300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 xml:space="preserve">SZCZEGÓŁOWE WARUNKI KONKURSU OFERT (SWKO) </w:t>
      </w:r>
    </w:p>
    <w:p w14:paraId="078A777D" w14:textId="77777777" w:rsidR="008A3007" w:rsidRDefault="008A300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14:paraId="6616B978" w14:textId="77777777" w:rsidR="008A3007" w:rsidRDefault="008A300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14:paraId="10D6203D" w14:textId="77777777" w:rsidR="007E0EF7" w:rsidRDefault="007E0EF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14:paraId="019F905E" w14:textId="77777777" w:rsidR="008A3007" w:rsidRPr="001445E2" w:rsidRDefault="00432585" w:rsidP="001445E2">
      <w:pPr>
        <w:autoSpaceDE w:val="0"/>
        <w:autoSpaceDN w:val="0"/>
        <w:adjustRightInd w:val="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="001445E2" w:rsidRPr="001445E2">
        <w:rPr>
          <w:b/>
          <w:sz w:val="22"/>
          <w:szCs w:val="22"/>
          <w:lang w:eastAsia="ar-SA"/>
        </w:rPr>
        <w:t>na udzielenie zamówienia</w:t>
      </w:r>
      <w:r w:rsidR="001445E2">
        <w:rPr>
          <w:b/>
          <w:sz w:val="22"/>
          <w:szCs w:val="22"/>
          <w:lang w:eastAsia="ar-SA"/>
        </w:rPr>
        <w:t xml:space="preserve"> </w:t>
      </w:r>
      <w:r w:rsidR="00514BAA">
        <w:rPr>
          <w:b/>
          <w:sz w:val="22"/>
          <w:szCs w:val="22"/>
          <w:lang w:eastAsia="ar-SA"/>
        </w:rPr>
        <w:t>na</w:t>
      </w:r>
    </w:p>
    <w:p w14:paraId="61720F35" w14:textId="77777777" w:rsidR="008A3007" w:rsidRDefault="008A300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14:paraId="6FBE52C6" w14:textId="77777777" w:rsidR="007E0EF7" w:rsidRDefault="007E0EF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14:paraId="737A5828" w14:textId="77777777" w:rsidR="007B69AD" w:rsidRPr="00735A08" w:rsidRDefault="007B69AD" w:rsidP="007B69AD">
      <w:pPr>
        <w:jc w:val="center"/>
        <w:rPr>
          <w:b/>
          <w:sz w:val="24"/>
          <w:szCs w:val="24"/>
          <w:lang w:eastAsia="ar-SA"/>
        </w:rPr>
      </w:pPr>
      <w:r w:rsidRPr="00735A08">
        <w:rPr>
          <w:b/>
          <w:sz w:val="24"/>
          <w:szCs w:val="24"/>
          <w:lang w:eastAsia="ar-SA"/>
        </w:rPr>
        <w:t xml:space="preserve">Udzielanie świadczeń zdrowotnych w zakresie </w:t>
      </w:r>
      <w:r w:rsidR="00735A08" w:rsidRPr="00735A08">
        <w:rPr>
          <w:b/>
          <w:sz w:val="24"/>
          <w:szCs w:val="24"/>
          <w:lang w:eastAsia="ar-SA"/>
        </w:rPr>
        <w:t xml:space="preserve">usług pielęgniarskich na rzecz SP ZOZ Szpitala nr 2 w Mysłowicach </w:t>
      </w:r>
      <w:r w:rsidR="00735A08" w:rsidRPr="00735A08">
        <w:rPr>
          <w:rFonts w:eastAsia="Arial Unicode MS"/>
          <w:sz w:val="24"/>
          <w:szCs w:val="24"/>
        </w:rPr>
        <w:t xml:space="preserve"> </w:t>
      </w:r>
    </w:p>
    <w:p w14:paraId="3794FBD4" w14:textId="77777777" w:rsidR="008A3007" w:rsidRDefault="008A300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698DD33F" w14:textId="77777777"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00EE12EC" w14:textId="77777777"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4858A4F3" w14:textId="77777777"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0BBCE77B" w14:textId="77777777"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69091985" w14:textId="77777777" w:rsidR="008A3007" w:rsidRDefault="008A300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1D24FA3B" w14:textId="77777777" w:rsidR="009E359B" w:rsidRPr="00A278D0" w:rsidRDefault="009E359B" w:rsidP="009E359B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</w:t>
      </w:r>
      <w:r w:rsidRPr="00A278D0">
        <w:rPr>
          <w:color w:val="000000"/>
          <w:sz w:val="22"/>
          <w:szCs w:val="22"/>
        </w:rPr>
        <w:t xml:space="preserve"> prawn</w:t>
      </w:r>
      <w:r>
        <w:rPr>
          <w:color w:val="000000"/>
          <w:sz w:val="22"/>
          <w:szCs w:val="22"/>
        </w:rPr>
        <w:t>a</w:t>
      </w:r>
      <w:r w:rsidRPr="00A278D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postępowania</w:t>
      </w:r>
      <w:r w:rsidRPr="00A278D0">
        <w:rPr>
          <w:color w:val="000000"/>
          <w:sz w:val="22"/>
          <w:szCs w:val="22"/>
        </w:rPr>
        <w:t xml:space="preserve"> :</w:t>
      </w:r>
    </w:p>
    <w:p w14:paraId="2EA06707" w14:textId="77777777" w:rsidR="009E359B" w:rsidRDefault="009E359B" w:rsidP="009E359B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działa</w:t>
      </w:r>
      <w:r w:rsidR="00564087">
        <w:rPr>
          <w:sz w:val="22"/>
          <w:szCs w:val="22"/>
        </w:rPr>
        <w:t>lności leczniczej ( Dz.U. z 2026</w:t>
      </w:r>
      <w:r w:rsidR="009B6937">
        <w:rPr>
          <w:sz w:val="22"/>
          <w:szCs w:val="22"/>
        </w:rPr>
        <w:t xml:space="preserve"> </w:t>
      </w:r>
      <w:r>
        <w:rPr>
          <w:sz w:val="22"/>
          <w:szCs w:val="22"/>
        </w:rPr>
        <w:t>r. p</w:t>
      </w:r>
      <w:r w:rsidR="00564087">
        <w:rPr>
          <w:sz w:val="22"/>
          <w:szCs w:val="22"/>
        </w:rPr>
        <w:t>oz.1620</w:t>
      </w:r>
      <w:r>
        <w:rPr>
          <w:sz w:val="22"/>
          <w:szCs w:val="22"/>
        </w:rPr>
        <w:t>)</w:t>
      </w:r>
    </w:p>
    <w:p w14:paraId="5A9D36DB" w14:textId="77777777" w:rsidR="009E359B" w:rsidRPr="000E74FC" w:rsidRDefault="009E359B" w:rsidP="009E359B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Ustawa z dnia 27 sierpnia 2004r. o świadczeniach opieki zdrowotnej finansowanych ze śr</w:t>
      </w:r>
      <w:r w:rsidR="00564087">
        <w:rPr>
          <w:color w:val="000000"/>
          <w:sz w:val="22"/>
          <w:szCs w:val="22"/>
        </w:rPr>
        <w:t>odków publicznych ( Dz.U. z 2025 r.poz.1461</w:t>
      </w:r>
      <w:r>
        <w:rPr>
          <w:color w:val="000000"/>
          <w:sz w:val="22"/>
          <w:szCs w:val="22"/>
        </w:rPr>
        <w:t xml:space="preserve"> z </w:t>
      </w:r>
      <w:proofErr w:type="spellStart"/>
      <w:r>
        <w:rPr>
          <w:color w:val="000000"/>
          <w:sz w:val="22"/>
          <w:szCs w:val="22"/>
        </w:rPr>
        <w:t>późn</w:t>
      </w:r>
      <w:proofErr w:type="spellEnd"/>
      <w:r>
        <w:rPr>
          <w:color w:val="000000"/>
          <w:sz w:val="22"/>
          <w:szCs w:val="22"/>
        </w:rPr>
        <w:t>. zm.).</w:t>
      </w:r>
    </w:p>
    <w:p w14:paraId="5C4E5C0E" w14:textId="77777777" w:rsidR="009E359B" w:rsidRPr="000E74FC" w:rsidRDefault="009E359B" w:rsidP="009E359B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52E5F86" w14:textId="77777777" w:rsidR="008A3007" w:rsidRPr="000E74FC" w:rsidRDefault="008A3007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1F137ABD" w14:textId="77777777" w:rsidR="007E0EF7" w:rsidRDefault="007E0EF7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49585D15" w14:textId="77777777" w:rsidR="00A31AC0" w:rsidRDefault="00A31AC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5DF7BFDA" w14:textId="77777777" w:rsidR="003D4194" w:rsidRDefault="003D4194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0487E424" w14:textId="77777777" w:rsidR="003D4194" w:rsidRDefault="003D4194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6C47F9AA" w14:textId="77777777"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2041DEA1" w14:textId="77777777"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1A06814F" w14:textId="77777777"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069B7DBB" w14:textId="77777777" w:rsidR="00A31AC0" w:rsidRDefault="00A31AC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16333418" w14:textId="77777777" w:rsidR="00A62996" w:rsidRDefault="00A62996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4562494C" w14:textId="77777777"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66A2B482" w14:textId="77777777"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0AF3DF82" w14:textId="77777777" w:rsidR="0054672F" w:rsidRDefault="0054672F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48D23081" w14:textId="77777777"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14:paraId="429B9A22" w14:textId="77777777" w:rsidR="009C6954" w:rsidRPr="00E04071" w:rsidRDefault="00E80ED7" w:rsidP="00E04071">
      <w:pPr>
        <w:pBdr>
          <w:bottom w:val="single" w:sz="6" w:space="8" w:color="auto"/>
        </w:pBdr>
        <w:autoSpaceDE w:val="0"/>
        <w:autoSpaceDN w:val="0"/>
        <w:adjustRightInd w:val="0"/>
        <w:spacing w:line="360" w:lineRule="auto"/>
        <w:ind w:left="2126" w:hanging="2126"/>
        <w:jc w:val="center"/>
        <w:rPr>
          <w:sz w:val="22"/>
          <w:szCs w:val="22"/>
        </w:rPr>
      </w:pPr>
      <w:r>
        <w:rPr>
          <w:sz w:val="22"/>
          <w:szCs w:val="22"/>
        </w:rPr>
        <w:t>Mysłowice,</w:t>
      </w:r>
      <w:r w:rsidR="00564087">
        <w:rPr>
          <w:sz w:val="22"/>
          <w:szCs w:val="22"/>
        </w:rPr>
        <w:t xml:space="preserve"> sierpień 2026</w:t>
      </w:r>
    </w:p>
    <w:p w14:paraId="6674D8F3" w14:textId="77777777" w:rsidR="008A3007" w:rsidRDefault="008A3007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14:paraId="2BB3D0E0" w14:textId="77777777" w:rsidR="008A3007" w:rsidRDefault="008A3007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14:paraId="2C60D8C0" w14:textId="77777777" w:rsidR="008A3007" w:rsidRPr="000709CC" w:rsidRDefault="008A3007" w:rsidP="00BC5063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</w:t>
      </w:r>
      <w:r w:rsidR="002C0653">
        <w:rPr>
          <w:sz w:val="22"/>
          <w:szCs w:val="22"/>
        </w:rPr>
        <w:t>Szczegółowe Warunki K</w:t>
      </w:r>
      <w:r w:rsidRPr="000709CC">
        <w:rPr>
          <w:sz w:val="22"/>
          <w:szCs w:val="22"/>
        </w:rPr>
        <w:t xml:space="preserve">onkursu </w:t>
      </w:r>
      <w:r w:rsidR="002C0653"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</w:t>
      </w:r>
      <w:r w:rsidRPr="000709CC">
        <w:rPr>
          <w:sz w:val="22"/>
          <w:szCs w:val="22"/>
        </w:rPr>
        <w:t xml:space="preserve"> </w:t>
      </w:r>
      <w:r>
        <w:rPr>
          <w:sz w:val="22"/>
          <w:szCs w:val="22"/>
        </w:rPr>
        <w:t>zawierają</w:t>
      </w:r>
      <w:r w:rsidRPr="000709CC">
        <w:rPr>
          <w:sz w:val="22"/>
          <w:szCs w:val="22"/>
        </w:rPr>
        <w:t>:</w:t>
      </w:r>
    </w:p>
    <w:p w14:paraId="1A67FA25" w14:textId="77777777"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14:paraId="21F4205B" w14:textId="77777777" w:rsidR="008A3007" w:rsidRPr="000709CC" w:rsidRDefault="008A3007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14:paraId="2D89FE67" w14:textId="77777777"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14:paraId="21F189DD" w14:textId="77777777"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14:paraId="4A42B1F6" w14:textId="77777777"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5) tryb zgłaszania i rozpatrywania skarg oraz protestów 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14:paraId="7BB1F990" w14:textId="77777777" w:rsidR="009E359B" w:rsidRPr="009E359B" w:rsidRDefault="008A3007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</w:t>
      </w:r>
      <w:r w:rsidRPr="002E4DD3">
        <w:rPr>
          <w:sz w:val="22"/>
          <w:szCs w:val="22"/>
        </w:rPr>
        <w:t xml:space="preserve">mowa będzie zawarta </w:t>
      </w:r>
      <w:r w:rsidR="00D51A96">
        <w:rPr>
          <w:sz w:val="22"/>
          <w:szCs w:val="22"/>
        </w:rPr>
        <w:t>od 01.09</w:t>
      </w:r>
      <w:r w:rsidR="00564087">
        <w:rPr>
          <w:sz w:val="22"/>
          <w:szCs w:val="22"/>
        </w:rPr>
        <w:t>.2026</w:t>
      </w:r>
      <w:r w:rsidR="00A80768">
        <w:rPr>
          <w:sz w:val="22"/>
          <w:szCs w:val="22"/>
        </w:rPr>
        <w:t xml:space="preserve"> </w:t>
      </w:r>
      <w:r w:rsidR="00D51A96">
        <w:rPr>
          <w:sz w:val="22"/>
          <w:szCs w:val="22"/>
        </w:rPr>
        <w:t>do 31</w:t>
      </w:r>
      <w:r w:rsidR="008754C3">
        <w:rPr>
          <w:sz w:val="22"/>
          <w:szCs w:val="22"/>
        </w:rPr>
        <w:t>.</w:t>
      </w:r>
      <w:r w:rsidR="00031242">
        <w:rPr>
          <w:sz w:val="22"/>
          <w:szCs w:val="22"/>
        </w:rPr>
        <w:t>0</w:t>
      </w:r>
      <w:r w:rsidR="00D51A96">
        <w:rPr>
          <w:sz w:val="22"/>
          <w:szCs w:val="22"/>
        </w:rPr>
        <w:t>8</w:t>
      </w:r>
      <w:r w:rsidR="00314682">
        <w:rPr>
          <w:sz w:val="22"/>
          <w:szCs w:val="22"/>
        </w:rPr>
        <w:t>.20</w:t>
      </w:r>
      <w:r w:rsidR="00564087">
        <w:rPr>
          <w:sz w:val="22"/>
          <w:szCs w:val="22"/>
        </w:rPr>
        <w:t>27</w:t>
      </w:r>
      <w:r w:rsidR="009479CB">
        <w:rPr>
          <w:sz w:val="22"/>
          <w:szCs w:val="22"/>
        </w:rPr>
        <w:t xml:space="preserve"> </w:t>
      </w:r>
      <w:r w:rsidR="00314682">
        <w:rPr>
          <w:sz w:val="22"/>
          <w:szCs w:val="22"/>
        </w:rPr>
        <w:t>r.</w:t>
      </w:r>
      <w:r w:rsidRPr="002E4DD3">
        <w:rPr>
          <w:sz w:val="22"/>
          <w:szCs w:val="22"/>
        </w:rPr>
        <w:t xml:space="preserve"> </w:t>
      </w:r>
    </w:p>
    <w:p w14:paraId="75C00949" w14:textId="77777777" w:rsidR="009E359B" w:rsidRPr="00581D5B" w:rsidRDefault="008969CA" w:rsidP="002C37E4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8969CA">
        <w:rPr>
          <w:b/>
          <w:sz w:val="22"/>
          <w:szCs w:val="22"/>
          <w:u w:val="single"/>
        </w:rPr>
        <w:t>Planowany t</w:t>
      </w:r>
      <w:r w:rsidR="00717560">
        <w:rPr>
          <w:b/>
          <w:sz w:val="22"/>
          <w:szCs w:val="22"/>
          <w:u w:val="single"/>
        </w:rPr>
        <w:t>ermin</w:t>
      </w:r>
      <w:r w:rsidR="008A3007" w:rsidRPr="009848FE">
        <w:rPr>
          <w:b/>
          <w:sz w:val="22"/>
          <w:szCs w:val="22"/>
          <w:u w:val="single"/>
        </w:rPr>
        <w:t xml:space="preserve"> </w:t>
      </w:r>
      <w:r w:rsidR="001F3102">
        <w:rPr>
          <w:b/>
          <w:sz w:val="22"/>
          <w:szCs w:val="22"/>
          <w:u w:val="single"/>
        </w:rPr>
        <w:t xml:space="preserve">rozpoczęcia </w:t>
      </w:r>
      <w:r w:rsidR="008A3007" w:rsidRPr="009848FE">
        <w:rPr>
          <w:b/>
          <w:sz w:val="22"/>
          <w:szCs w:val="22"/>
          <w:u w:val="single"/>
        </w:rPr>
        <w:t>wykonyw</w:t>
      </w:r>
      <w:r w:rsidR="00CD1258">
        <w:rPr>
          <w:b/>
          <w:sz w:val="22"/>
          <w:szCs w:val="22"/>
          <w:u w:val="single"/>
        </w:rPr>
        <w:t>ania usług</w:t>
      </w:r>
      <w:r w:rsidR="00C978B8">
        <w:rPr>
          <w:b/>
          <w:sz w:val="22"/>
          <w:szCs w:val="22"/>
          <w:u w:val="single"/>
        </w:rPr>
        <w:t xml:space="preserve"> wrzesień</w:t>
      </w:r>
      <w:r w:rsidR="00564087">
        <w:rPr>
          <w:b/>
          <w:sz w:val="22"/>
          <w:szCs w:val="22"/>
          <w:u w:val="single"/>
        </w:rPr>
        <w:t xml:space="preserve"> 2026</w:t>
      </w:r>
      <w:r w:rsidR="009B6937">
        <w:rPr>
          <w:b/>
          <w:sz w:val="22"/>
          <w:szCs w:val="22"/>
          <w:u w:val="single"/>
        </w:rPr>
        <w:t xml:space="preserve"> </w:t>
      </w:r>
      <w:r w:rsidR="002C37E4">
        <w:rPr>
          <w:b/>
          <w:sz w:val="22"/>
          <w:szCs w:val="22"/>
          <w:u w:val="single"/>
        </w:rPr>
        <w:t>r.</w:t>
      </w:r>
      <w:r w:rsidR="009E359B" w:rsidRPr="000709CC">
        <w:rPr>
          <w:sz w:val="22"/>
          <w:szCs w:val="22"/>
        </w:rPr>
        <w:t xml:space="preserve">, </w:t>
      </w:r>
      <w:r w:rsidR="009E359B">
        <w:rPr>
          <w:sz w:val="22"/>
          <w:szCs w:val="22"/>
        </w:rPr>
        <w:t>Oferent winien zapoznać się z</w:t>
      </w:r>
      <w:r w:rsidR="009E359B" w:rsidRPr="000709CC">
        <w:rPr>
          <w:sz w:val="22"/>
          <w:szCs w:val="22"/>
        </w:rPr>
        <w:t>e wszystkimi informacjami zawartymi w "Szczegółowych warunkach konkursu ofert" oraz ogłoszeni</w:t>
      </w:r>
      <w:r w:rsidR="009E359B">
        <w:rPr>
          <w:sz w:val="22"/>
          <w:szCs w:val="22"/>
        </w:rPr>
        <w:t>em</w:t>
      </w:r>
      <w:r w:rsidR="009E359B" w:rsidRPr="000709CC">
        <w:rPr>
          <w:sz w:val="22"/>
          <w:szCs w:val="22"/>
        </w:rPr>
        <w:t xml:space="preserve"> o </w:t>
      </w:r>
      <w:r w:rsidR="009E359B" w:rsidRPr="00581D5B">
        <w:rPr>
          <w:sz w:val="22"/>
          <w:szCs w:val="22"/>
        </w:rPr>
        <w:t>konkursie.</w:t>
      </w:r>
    </w:p>
    <w:p w14:paraId="63313F03" w14:textId="77777777" w:rsidR="009E359B" w:rsidRPr="00581D5B" w:rsidRDefault="009E359B" w:rsidP="009E359B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581D5B">
        <w:rPr>
          <w:sz w:val="22"/>
          <w:szCs w:val="22"/>
        </w:rPr>
        <w:t>W konkursie ofert, o którym mowa w przedmiocie zamówienia mogą uczestniczyć jako Przyjmujący zamówienie podmioty określone w art. 26 ustawy z dnia 15 kwietnia 2011r. o działalności leczni</w:t>
      </w:r>
      <w:r w:rsidR="00C158C5" w:rsidRPr="00581D5B">
        <w:rPr>
          <w:sz w:val="22"/>
          <w:szCs w:val="22"/>
        </w:rPr>
        <w:t>c</w:t>
      </w:r>
      <w:r w:rsidR="00564087">
        <w:rPr>
          <w:sz w:val="22"/>
          <w:szCs w:val="22"/>
        </w:rPr>
        <w:t>zej              ( Dz. U. z 2026</w:t>
      </w:r>
      <w:r w:rsidR="009B6937">
        <w:rPr>
          <w:sz w:val="22"/>
          <w:szCs w:val="22"/>
        </w:rPr>
        <w:t xml:space="preserve"> </w:t>
      </w:r>
      <w:r w:rsidRPr="00581D5B">
        <w:rPr>
          <w:sz w:val="22"/>
          <w:szCs w:val="22"/>
        </w:rPr>
        <w:t>r. poz.</w:t>
      </w:r>
      <w:r w:rsidR="00564087">
        <w:rPr>
          <w:sz w:val="22"/>
          <w:szCs w:val="22"/>
        </w:rPr>
        <w:t>156</w:t>
      </w:r>
      <w:r w:rsidR="00031242" w:rsidRPr="00581D5B">
        <w:rPr>
          <w:sz w:val="22"/>
          <w:szCs w:val="22"/>
        </w:rPr>
        <w:t>)</w:t>
      </w:r>
      <w:r w:rsidRPr="00581D5B">
        <w:rPr>
          <w:sz w:val="22"/>
          <w:szCs w:val="22"/>
        </w:rPr>
        <w:t>.</w:t>
      </w:r>
    </w:p>
    <w:p w14:paraId="734B3BEA" w14:textId="77777777" w:rsidR="009E359B" w:rsidRPr="001C0F20" w:rsidRDefault="009E359B" w:rsidP="009E359B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W celu</w:t>
      </w:r>
      <w:r w:rsidRPr="009B3A62">
        <w:rPr>
          <w:b/>
          <w:sz w:val="22"/>
          <w:szCs w:val="22"/>
        </w:rPr>
        <w:t xml:space="preserve"> </w:t>
      </w:r>
      <w:r w:rsidRPr="009B3A62">
        <w:rPr>
          <w:sz w:val="22"/>
          <w:szCs w:val="22"/>
        </w:rPr>
        <w:t>przeprowadzenia konkursu Udzielający zamówienie powołał komisję konkursową.</w:t>
      </w:r>
      <w:r>
        <w:rPr>
          <w:sz w:val="22"/>
          <w:szCs w:val="22"/>
        </w:rPr>
        <w:t xml:space="preserve"> Członek komisji konkursowej podlega wyłączeniu od ud</w:t>
      </w:r>
      <w:r w:rsidR="009B6937">
        <w:rPr>
          <w:sz w:val="22"/>
          <w:szCs w:val="22"/>
        </w:rPr>
        <w:t>ziału w komisji, gdy oferentem</w:t>
      </w:r>
      <w:r>
        <w:rPr>
          <w:sz w:val="22"/>
          <w:szCs w:val="22"/>
        </w:rPr>
        <w:t>:</w:t>
      </w:r>
    </w:p>
    <w:p w14:paraId="28467A71" w14:textId="77777777" w:rsidR="009E359B" w:rsidRDefault="009E359B" w:rsidP="009E359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287F48">
        <w:rPr>
          <w:rFonts w:cs="Arial"/>
          <w:sz w:val="22"/>
          <w:szCs w:val="22"/>
          <w:lang w:eastAsia="ar-SA"/>
        </w:rPr>
        <w:t>jest świadczeniodawc</w:t>
      </w:r>
      <w:r w:rsidR="003920EA">
        <w:rPr>
          <w:rFonts w:cs="Arial"/>
          <w:sz w:val="22"/>
          <w:szCs w:val="22"/>
          <w:lang w:eastAsia="ar-SA"/>
        </w:rPr>
        <w:t>a</w:t>
      </w:r>
      <w:r w:rsidRPr="00287F48">
        <w:rPr>
          <w:rFonts w:cs="Arial"/>
          <w:sz w:val="22"/>
          <w:szCs w:val="22"/>
          <w:lang w:eastAsia="ar-SA"/>
        </w:rPr>
        <w:t xml:space="preserve"> ubiegający się o zawarcie umowy,</w:t>
      </w:r>
    </w:p>
    <w:p w14:paraId="32D41366" w14:textId="77777777" w:rsidR="009E359B" w:rsidRDefault="009E359B" w:rsidP="009E359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>pozostaje ze świadczeniodawcą w związku małżeńskim albo w stosunku pokrewieństwa lub powinowactwa w linii prostej lub w linii bocznej do drugiego stopnia,</w:t>
      </w:r>
    </w:p>
    <w:p w14:paraId="0CF8FB70" w14:textId="77777777" w:rsidR="009E359B" w:rsidRDefault="009E359B" w:rsidP="009E359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jest związana z tytułu przysposobienia, opieki lub kurateli, </w:t>
      </w:r>
      <w:r w:rsidRPr="00D638AB">
        <w:rPr>
          <w:rFonts w:cs="Arial"/>
          <w:sz w:val="22"/>
          <w:szCs w:val="22"/>
          <w:lang w:eastAsia="ar-SA"/>
        </w:rPr>
        <w:br/>
        <w:t xml:space="preserve"> ze świadczeniodawcą, jego przedstawicielem lub pełnomocnikiem albo członkiem organów osób prawnych biorących udział w postępowaniu,</w:t>
      </w:r>
    </w:p>
    <w:p w14:paraId="46D2A0D3" w14:textId="77777777" w:rsidR="009E359B" w:rsidRPr="00D638AB" w:rsidRDefault="009E359B" w:rsidP="009E359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pozostają ze świadczeniodawcą w takim stosunku prawnym lub faktycznym, </w:t>
      </w:r>
      <w:r w:rsidRPr="00D638AB">
        <w:rPr>
          <w:rFonts w:cs="Arial"/>
          <w:sz w:val="22"/>
          <w:szCs w:val="22"/>
          <w:lang w:eastAsia="ar-SA"/>
        </w:rPr>
        <w:br/>
        <w:t xml:space="preserve">że może to budzić uzasadnione wątpliwości co do ich bezstronności, lub  </w:t>
      </w:r>
      <w:r w:rsidRPr="00D638AB">
        <w:rPr>
          <w:rFonts w:cs="Arial"/>
          <w:sz w:val="22"/>
          <w:szCs w:val="22"/>
          <w:lang w:eastAsia="ar-SA"/>
        </w:rPr>
        <w:br/>
        <w:t>w takim stosunku pozostaje ich małżonek lub osoba, z którą pozostają we wspólnym pożyciu,</w:t>
      </w:r>
    </w:p>
    <w:p w14:paraId="19708DC8" w14:textId="77777777" w:rsidR="009E359B" w:rsidRPr="00AE24CD" w:rsidRDefault="009E359B" w:rsidP="009E359B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14:paraId="0DFBDDF1" w14:textId="77777777" w:rsidR="009E359B" w:rsidRPr="00AE24CD" w:rsidRDefault="009E359B" w:rsidP="009E359B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14:paraId="127E2771" w14:textId="77777777" w:rsidR="009E359B" w:rsidRPr="00A80768" w:rsidRDefault="009E359B" w:rsidP="009E359B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 xml:space="preserve">O odwołaniu konkursu ofert Udzielający zamówienie zawiadamia pisemnie Przyjmujących zamówienie </w:t>
      </w:r>
      <w:r w:rsidRPr="00A80768">
        <w:rPr>
          <w:sz w:val="22"/>
          <w:szCs w:val="22"/>
        </w:rPr>
        <w:t>biorących w nim udział.</w:t>
      </w:r>
    </w:p>
    <w:p w14:paraId="0CBBD912" w14:textId="77777777" w:rsidR="009E359B" w:rsidRPr="006C753F" w:rsidRDefault="009E359B" w:rsidP="009E359B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6C753F">
        <w:rPr>
          <w:sz w:val="22"/>
          <w:szCs w:val="22"/>
        </w:rPr>
        <w:t>Szacunkowa liczba osób ubezpieczonych i innych osób uprawnionych do świadczeń zdrowotnych finansowanych ze środków publicznych obejmuje liczbę ok. 71 tys. osób.</w:t>
      </w:r>
    </w:p>
    <w:p w14:paraId="1D8331CD" w14:textId="77777777" w:rsidR="001C0F20" w:rsidRPr="00C158C5" w:rsidRDefault="001C0F20" w:rsidP="008A3007">
      <w:pPr>
        <w:autoSpaceDE w:val="0"/>
        <w:autoSpaceDN w:val="0"/>
        <w:adjustRightInd w:val="0"/>
        <w:ind w:left="540" w:hanging="540"/>
        <w:rPr>
          <w:b/>
          <w:bCs/>
          <w:color w:val="FF0000"/>
          <w:sz w:val="22"/>
          <w:szCs w:val="22"/>
        </w:rPr>
      </w:pPr>
    </w:p>
    <w:p w14:paraId="4D1A4A08" w14:textId="77777777" w:rsidR="008A3007" w:rsidRPr="00C33CBA" w:rsidRDefault="008A3007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14:paraId="0496F678" w14:textId="77777777" w:rsidR="008A3007" w:rsidRPr="00C33CBA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2E79F9BD" w14:textId="77777777" w:rsidR="009E359B" w:rsidRDefault="009E359B" w:rsidP="008A3007">
      <w:pPr>
        <w:rPr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świadcze</w:t>
      </w:r>
      <w:r>
        <w:rPr>
          <w:color w:val="000000"/>
          <w:sz w:val="22"/>
          <w:szCs w:val="22"/>
        </w:rPr>
        <w:t xml:space="preserve">nie usług </w:t>
      </w:r>
      <w:r>
        <w:rPr>
          <w:sz w:val="24"/>
          <w:szCs w:val="24"/>
          <w:lang w:eastAsia="ar-SA"/>
        </w:rPr>
        <w:t>pielęgniarskich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jest</w:t>
      </w:r>
      <w:r>
        <w:rPr>
          <w:color w:val="000000"/>
          <w:sz w:val="22"/>
          <w:szCs w:val="22"/>
        </w:rPr>
        <w:t>:</w:t>
      </w:r>
    </w:p>
    <w:p w14:paraId="186E9E94" w14:textId="77777777" w:rsidR="008A3007" w:rsidRPr="00C33CBA" w:rsidRDefault="008A3007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 w:rsidR="008E2909"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 w:rsidR="00E65666">
        <w:rPr>
          <w:sz w:val="22"/>
          <w:szCs w:val="22"/>
        </w:rPr>
        <w:t>w Mysłowicach</w:t>
      </w:r>
    </w:p>
    <w:p w14:paraId="66C66237" w14:textId="77777777" w:rsidR="008A3007" w:rsidRPr="008C1DE8" w:rsidRDefault="008A3007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14:paraId="63B2B8A3" w14:textId="77777777" w:rsidR="008A3007" w:rsidRPr="008A3007" w:rsidRDefault="008A3007" w:rsidP="008A3007">
      <w:pPr>
        <w:autoSpaceDE w:val="0"/>
        <w:autoSpaceDN w:val="0"/>
        <w:adjustRightInd w:val="0"/>
        <w:rPr>
          <w:sz w:val="22"/>
          <w:szCs w:val="22"/>
        </w:rPr>
      </w:pPr>
      <w:r w:rsidRPr="008C1DE8">
        <w:rPr>
          <w:sz w:val="22"/>
          <w:szCs w:val="22"/>
        </w:rPr>
        <w:t>tel. 32</w:t>
      </w:r>
      <w:r w:rsidRPr="008A3007">
        <w:rPr>
          <w:sz w:val="22"/>
          <w:szCs w:val="22"/>
        </w:rPr>
        <w:t>/318 33 48    tel</w:t>
      </w:r>
      <w:r w:rsidR="00692C8F">
        <w:rPr>
          <w:sz w:val="22"/>
          <w:szCs w:val="22"/>
        </w:rPr>
        <w:t>.</w:t>
      </w:r>
      <w:r w:rsidRPr="008A3007">
        <w:rPr>
          <w:sz w:val="22"/>
          <w:szCs w:val="22"/>
        </w:rPr>
        <w:t xml:space="preserve">/fax. 32/318 </w:t>
      </w:r>
      <w:r w:rsidR="00E332EF">
        <w:rPr>
          <w:sz w:val="22"/>
          <w:szCs w:val="22"/>
        </w:rPr>
        <w:t>32</w:t>
      </w:r>
      <w:r w:rsidRPr="008A3007">
        <w:rPr>
          <w:sz w:val="22"/>
          <w:szCs w:val="22"/>
        </w:rPr>
        <w:t xml:space="preserve"> </w:t>
      </w:r>
      <w:r w:rsidR="00E332EF">
        <w:rPr>
          <w:sz w:val="22"/>
          <w:szCs w:val="22"/>
        </w:rPr>
        <w:t>87</w:t>
      </w:r>
    </w:p>
    <w:p w14:paraId="5A622B31" w14:textId="77777777" w:rsidR="008A3007" w:rsidRPr="00983EFE" w:rsidRDefault="00983EF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8" w:history="1">
        <w:r w:rsidR="007B69AD" w:rsidRPr="003F055F">
          <w:rPr>
            <w:rStyle w:val="Hipercze"/>
            <w:sz w:val="22"/>
            <w:szCs w:val="22"/>
          </w:rPr>
          <w:t>www.szpital2myslowice.pl</w:t>
        </w:r>
      </w:hyperlink>
    </w:p>
    <w:p w14:paraId="031FD8D0" w14:textId="77777777" w:rsidR="004B3263" w:rsidRPr="00BB25F8" w:rsidRDefault="004B3263" w:rsidP="004B3263">
      <w:pPr>
        <w:jc w:val="both"/>
        <w:rPr>
          <w:b/>
          <w:bCs/>
          <w:sz w:val="22"/>
          <w:szCs w:val="22"/>
        </w:rPr>
      </w:pPr>
    </w:p>
    <w:p w14:paraId="77CD4726" w14:textId="77777777" w:rsidR="008A3007" w:rsidRPr="00761CD6" w:rsidRDefault="008A3007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14:paraId="192F87BA" w14:textId="77777777" w:rsidR="008A3007" w:rsidRPr="00761CD6" w:rsidRDefault="008A3007" w:rsidP="008A3007">
      <w:pPr>
        <w:rPr>
          <w:sz w:val="22"/>
          <w:szCs w:val="22"/>
        </w:rPr>
      </w:pPr>
    </w:p>
    <w:p w14:paraId="4F76ABFB" w14:textId="77777777" w:rsidR="009E359B" w:rsidRPr="009E359B" w:rsidRDefault="009E359B" w:rsidP="009E359B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9E359B">
        <w:rPr>
          <w:sz w:val="22"/>
          <w:szCs w:val="22"/>
        </w:rPr>
        <w:t>W kontaktach z Udzielający zamówieniem obowiązuje forma pisemna. Udzielający zamówienie dopuszcza również przekazywanie informacji faksem lub mailem</w:t>
      </w:r>
      <w:r w:rsidR="003920EA">
        <w:rPr>
          <w:sz w:val="22"/>
          <w:szCs w:val="22"/>
        </w:rPr>
        <w:t xml:space="preserve"> na adres </w:t>
      </w:r>
      <w:hyperlink r:id="rId9" w:history="1">
        <w:r w:rsidR="003920EA" w:rsidRPr="00AA6E8B">
          <w:rPr>
            <w:rStyle w:val="Hipercze"/>
            <w:sz w:val="22"/>
            <w:szCs w:val="22"/>
          </w:rPr>
          <w:t>zamowienia_publiczne@szpital2myslowice.pl</w:t>
        </w:r>
      </w:hyperlink>
      <w:r w:rsidR="003920EA">
        <w:rPr>
          <w:sz w:val="22"/>
          <w:szCs w:val="22"/>
        </w:rPr>
        <w:t xml:space="preserve"> </w:t>
      </w:r>
      <w:r w:rsidRPr="009E359B">
        <w:rPr>
          <w:sz w:val="22"/>
          <w:szCs w:val="22"/>
        </w:rPr>
        <w:t xml:space="preserve">. </w:t>
      </w:r>
    </w:p>
    <w:p w14:paraId="16B0ABFB" w14:textId="77777777" w:rsidR="009E359B" w:rsidRPr="009E359B" w:rsidRDefault="009E359B" w:rsidP="009E359B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9E359B">
        <w:rPr>
          <w:sz w:val="22"/>
          <w:szCs w:val="22"/>
        </w:rPr>
        <w:t xml:space="preserve">Informacji w sprawie niniejszego postępowania udzielają : </w:t>
      </w:r>
    </w:p>
    <w:p w14:paraId="12C26FF6" w14:textId="77777777" w:rsidR="009E359B" w:rsidRPr="009E359B" w:rsidRDefault="009E359B" w:rsidP="009E359B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9E359B">
        <w:rPr>
          <w:sz w:val="22"/>
          <w:szCs w:val="22"/>
        </w:rPr>
        <w:tab/>
      </w:r>
      <w:r w:rsidRPr="009E359B">
        <w:rPr>
          <w:color w:val="000000"/>
          <w:sz w:val="22"/>
          <w:szCs w:val="22"/>
        </w:rPr>
        <w:t>a) sprawy merytoryczne:</w:t>
      </w:r>
    </w:p>
    <w:p w14:paraId="484DF78D" w14:textId="77777777" w:rsidR="009E359B" w:rsidRPr="009E359B" w:rsidRDefault="009E359B" w:rsidP="009E359B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9E359B">
        <w:rPr>
          <w:color w:val="000000"/>
          <w:sz w:val="22"/>
          <w:szCs w:val="22"/>
        </w:rPr>
        <w:t xml:space="preserve">- </w:t>
      </w:r>
      <w:r w:rsidR="00C978B8">
        <w:rPr>
          <w:color w:val="000000"/>
          <w:sz w:val="22"/>
          <w:szCs w:val="22"/>
        </w:rPr>
        <w:t xml:space="preserve">Wioleta </w:t>
      </w:r>
      <w:proofErr w:type="spellStart"/>
      <w:r w:rsidR="00C978B8">
        <w:rPr>
          <w:color w:val="000000"/>
          <w:sz w:val="22"/>
          <w:szCs w:val="22"/>
        </w:rPr>
        <w:t>Rusnak</w:t>
      </w:r>
      <w:proofErr w:type="spellEnd"/>
      <w:r w:rsidRPr="009E359B">
        <w:rPr>
          <w:color w:val="000000"/>
          <w:sz w:val="22"/>
          <w:szCs w:val="22"/>
        </w:rPr>
        <w:tab/>
      </w:r>
      <w:r w:rsidRPr="009E359B">
        <w:rPr>
          <w:color w:val="000000"/>
          <w:sz w:val="22"/>
          <w:szCs w:val="22"/>
        </w:rPr>
        <w:tab/>
      </w:r>
      <w:r w:rsidRPr="009E359B">
        <w:rPr>
          <w:color w:val="000000"/>
          <w:sz w:val="22"/>
          <w:szCs w:val="22"/>
        </w:rPr>
        <w:tab/>
      </w:r>
      <w:r w:rsidR="00C978B8">
        <w:rPr>
          <w:color w:val="000000"/>
          <w:sz w:val="22"/>
          <w:szCs w:val="22"/>
        </w:rPr>
        <w:tab/>
      </w:r>
      <w:r w:rsidRPr="009E359B">
        <w:rPr>
          <w:color w:val="000000"/>
          <w:sz w:val="22"/>
          <w:szCs w:val="22"/>
        </w:rPr>
        <w:t xml:space="preserve">- </w:t>
      </w:r>
      <w:r w:rsidR="00D85C88">
        <w:rPr>
          <w:color w:val="000000"/>
          <w:sz w:val="22"/>
          <w:szCs w:val="22"/>
        </w:rPr>
        <w:t>Asystent Dyrektora ds. Pielęgniarstwa i Jakości</w:t>
      </w:r>
      <w:r w:rsidR="00C978B8">
        <w:rPr>
          <w:color w:val="000000"/>
          <w:sz w:val="22"/>
          <w:szCs w:val="22"/>
        </w:rPr>
        <w:tab/>
        <w:t>- Mariola Kurowska</w:t>
      </w:r>
      <w:r w:rsidRPr="009E359B">
        <w:rPr>
          <w:color w:val="000000"/>
          <w:sz w:val="22"/>
          <w:szCs w:val="22"/>
        </w:rPr>
        <w:tab/>
      </w:r>
      <w:r w:rsidRPr="009E359B">
        <w:rPr>
          <w:color w:val="000000"/>
          <w:sz w:val="22"/>
          <w:szCs w:val="22"/>
        </w:rPr>
        <w:tab/>
      </w:r>
      <w:r w:rsidRPr="009E359B">
        <w:rPr>
          <w:color w:val="000000"/>
          <w:sz w:val="22"/>
          <w:szCs w:val="22"/>
        </w:rPr>
        <w:tab/>
      </w:r>
      <w:r w:rsidR="00C978B8">
        <w:rPr>
          <w:color w:val="000000"/>
          <w:sz w:val="22"/>
          <w:szCs w:val="22"/>
        </w:rPr>
        <w:tab/>
      </w:r>
      <w:r w:rsidRPr="009E359B">
        <w:rPr>
          <w:color w:val="000000"/>
          <w:sz w:val="22"/>
          <w:szCs w:val="22"/>
        </w:rPr>
        <w:t>- Dział Kadr i Płac</w:t>
      </w:r>
      <w:r w:rsidRPr="009E359B">
        <w:rPr>
          <w:color w:val="000000"/>
          <w:sz w:val="22"/>
          <w:szCs w:val="22"/>
        </w:rPr>
        <w:tab/>
      </w:r>
      <w:r w:rsidRPr="009E359B">
        <w:rPr>
          <w:color w:val="000000"/>
          <w:sz w:val="22"/>
          <w:szCs w:val="22"/>
        </w:rPr>
        <w:tab/>
      </w:r>
      <w:r w:rsidRPr="009E359B">
        <w:rPr>
          <w:color w:val="000000"/>
          <w:sz w:val="22"/>
          <w:szCs w:val="22"/>
        </w:rPr>
        <w:tab/>
      </w:r>
      <w:r w:rsidRPr="009E359B">
        <w:rPr>
          <w:color w:val="000000"/>
          <w:sz w:val="22"/>
          <w:szCs w:val="22"/>
        </w:rPr>
        <w:tab/>
      </w:r>
      <w:r w:rsidRPr="009E359B">
        <w:rPr>
          <w:color w:val="000000"/>
          <w:sz w:val="22"/>
          <w:szCs w:val="22"/>
        </w:rPr>
        <w:tab/>
      </w:r>
    </w:p>
    <w:p w14:paraId="721EA520" w14:textId="77777777" w:rsidR="009E359B" w:rsidRPr="009E359B" w:rsidRDefault="009E359B" w:rsidP="009E359B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9E359B">
        <w:rPr>
          <w:color w:val="000000"/>
          <w:sz w:val="22"/>
          <w:szCs w:val="22"/>
        </w:rPr>
        <w:t xml:space="preserve">b) sprawy proceduralne </w:t>
      </w:r>
    </w:p>
    <w:p w14:paraId="1CB1B2B7" w14:textId="77777777" w:rsidR="009E359B" w:rsidRPr="009E359B" w:rsidRDefault="009E359B" w:rsidP="009B6937">
      <w:pPr>
        <w:rPr>
          <w:sz w:val="22"/>
          <w:szCs w:val="22"/>
        </w:rPr>
      </w:pPr>
      <w:r w:rsidRPr="009E359B">
        <w:rPr>
          <w:sz w:val="22"/>
          <w:szCs w:val="22"/>
        </w:rPr>
        <w:t xml:space="preserve">- </w:t>
      </w:r>
      <w:r w:rsidR="00C158C5">
        <w:rPr>
          <w:sz w:val="22"/>
          <w:szCs w:val="22"/>
        </w:rPr>
        <w:t>Justyna Paul,</w:t>
      </w:r>
      <w:r w:rsidR="009B6937">
        <w:rPr>
          <w:sz w:val="22"/>
          <w:szCs w:val="22"/>
        </w:rPr>
        <w:t xml:space="preserve"> </w:t>
      </w:r>
      <w:r w:rsidR="00AD6A43">
        <w:rPr>
          <w:sz w:val="22"/>
          <w:szCs w:val="22"/>
        </w:rPr>
        <w:t>Jolanta Zachara-Zawada</w:t>
      </w:r>
      <w:r w:rsidRPr="009E359B">
        <w:rPr>
          <w:sz w:val="22"/>
          <w:szCs w:val="22"/>
        </w:rPr>
        <w:t>- Dział Zamówień Publicznych i Zaopatrzenia</w:t>
      </w:r>
      <w:r w:rsidR="00E37B73">
        <w:rPr>
          <w:sz w:val="22"/>
          <w:szCs w:val="22"/>
        </w:rPr>
        <w:t xml:space="preserve"> </w:t>
      </w:r>
      <w:r w:rsidRPr="009E359B">
        <w:rPr>
          <w:sz w:val="22"/>
          <w:szCs w:val="22"/>
        </w:rPr>
        <w:t xml:space="preserve"> w godz. 7</w:t>
      </w:r>
      <w:r w:rsidRPr="009E359B">
        <w:rPr>
          <w:sz w:val="22"/>
          <w:szCs w:val="22"/>
          <w:vertAlign w:val="superscript"/>
        </w:rPr>
        <w:t>00</w:t>
      </w:r>
      <w:r w:rsidRPr="009E359B">
        <w:rPr>
          <w:sz w:val="22"/>
          <w:szCs w:val="22"/>
        </w:rPr>
        <w:t>-14</w:t>
      </w:r>
      <w:r w:rsidRPr="009E359B">
        <w:rPr>
          <w:sz w:val="22"/>
          <w:szCs w:val="22"/>
          <w:vertAlign w:val="superscript"/>
        </w:rPr>
        <w:t xml:space="preserve"> 00  </w:t>
      </w:r>
      <w:r w:rsidRPr="009E359B">
        <w:rPr>
          <w:sz w:val="22"/>
          <w:szCs w:val="22"/>
        </w:rPr>
        <w:t>w dni powszednie.</w:t>
      </w:r>
    </w:p>
    <w:p w14:paraId="6821D425" w14:textId="77777777" w:rsidR="009E359B" w:rsidRPr="009E359B" w:rsidRDefault="009E359B" w:rsidP="009E359B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9E359B">
        <w:rPr>
          <w:color w:val="000000"/>
          <w:sz w:val="22"/>
          <w:szCs w:val="22"/>
        </w:rPr>
        <w:lastRenderedPageBreak/>
        <w:t>Ogłoszenie o konkursie zamieszcza się:</w:t>
      </w:r>
    </w:p>
    <w:p w14:paraId="74D47C16" w14:textId="77777777" w:rsidR="009E359B" w:rsidRPr="009E359B" w:rsidRDefault="009E359B" w:rsidP="009E359B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9E359B">
        <w:rPr>
          <w:color w:val="000000"/>
          <w:sz w:val="22"/>
          <w:szCs w:val="22"/>
        </w:rPr>
        <w:t xml:space="preserve">- na tablicy ogłoszeń w siedzibie SP ZOZ Szpital nr 2 im. dr T. Boczonia w Mysłowicach, ul. Bytomska 41 </w:t>
      </w:r>
    </w:p>
    <w:p w14:paraId="16A9405F" w14:textId="77777777" w:rsidR="009E359B" w:rsidRPr="009E359B" w:rsidRDefault="009E359B" w:rsidP="009E359B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9E359B">
        <w:rPr>
          <w:color w:val="000000"/>
          <w:sz w:val="22"/>
          <w:szCs w:val="22"/>
        </w:rPr>
        <w:t xml:space="preserve">- na stronie internetowej </w:t>
      </w:r>
      <w:hyperlink r:id="rId10" w:history="1">
        <w:r w:rsidRPr="009E359B">
          <w:rPr>
            <w:color w:val="0000FF"/>
            <w:sz w:val="22"/>
            <w:szCs w:val="22"/>
            <w:u w:val="single"/>
          </w:rPr>
          <w:t>www.szpital2myslowice.pl</w:t>
        </w:r>
      </w:hyperlink>
    </w:p>
    <w:p w14:paraId="76173109" w14:textId="77777777" w:rsidR="009E359B" w:rsidRPr="009E359B" w:rsidRDefault="009E359B" w:rsidP="009E359B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9E359B">
        <w:rPr>
          <w:color w:val="000000"/>
          <w:sz w:val="22"/>
          <w:szCs w:val="22"/>
        </w:rPr>
        <w:t xml:space="preserve">- przesyła do </w:t>
      </w:r>
      <w:r w:rsidR="00CA7EF2">
        <w:rPr>
          <w:color w:val="000000"/>
          <w:sz w:val="22"/>
          <w:szCs w:val="22"/>
        </w:rPr>
        <w:t xml:space="preserve">Okręgowej </w:t>
      </w:r>
      <w:r w:rsidRPr="009E359B">
        <w:rPr>
          <w:color w:val="000000"/>
          <w:sz w:val="22"/>
          <w:szCs w:val="22"/>
        </w:rPr>
        <w:t xml:space="preserve">Izby </w:t>
      </w:r>
      <w:r w:rsidR="00CA7EF2">
        <w:rPr>
          <w:color w:val="000000"/>
          <w:sz w:val="22"/>
          <w:szCs w:val="22"/>
        </w:rPr>
        <w:t>Pielęgniarek i Położnych</w:t>
      </w:r>
      <w:r w:rsidRPr="009E359B">
        <w:rPr>
          <w:color w:val="000000"/>
          <w:sz w:val="22"/>
          <w:szCs w:val="22"/>
        </w:rPr>
        <w:t xml:space="preserve"> z prośbą o wywieszenie na tablicy ogłoszeń lub upublicznienie w inny sposób zwyczajowo przyjęty.</w:t>
      </w:r>
    </w:p>
    <w:p w14:paraId="72C10CC5" w14:textId="77777777" w:rsidR="009E359B" w:rsidRPr="009E359B" w:rsidRDefault="009E359B" w:rsidP="009E359B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9E359B">
        <w:rPr>
          <w:color w:val="000000"/>
          <w:sz w:val="22"/>
          <w:szCs w:val="22"/>
        </w:rPr>
        <w:t>Oferent mo</w:t>
      </w:r>
      <w:r w:rsidRPr="009E359B">
        <w:rPr>
          <w:rFonts w:eastAsia="TTE1726C48t00"/>
          <w:color w:val="000000"/>
          <w:sz w:val="22"/>
          <w:szCs w:val="22"/>
        </w:rPr>
        <w:t>ż</w:t>
      </w:r>
      <w:r w:rsidRPr="009E359B">
        <w:rPr>
          <w:color w:val="000000"/>
          <w:sz w:val="22"/>
          <w:szCs w:val="22"/>
        </w:rPr>
        <w:t>e zwraca</w:t>
      </w:r>
      <w:r w:rsidRPr="009E359B">
        <w:rPr>
          <w:rFonts w:eastAsia="TTE1726C48t00"/>
          <w:color w:val="000000"/>
          <w:sz w:val="22"/>
          <w:szCs w:val="22"/>
        </w:rPr>
        <w:t xml:space="preserve">ć </w:t>
      </w:r>
      <w:r w:rsidRPr="009E359B">
        <w:rPr>
          <w:color w:val="000000"/>
          <w:sz w:val="22"/>
          <w:szCs w:val="22"/>
        </w:rPr>
        <w:t>si</w:t>
      </w:r>
      <w:r w:rsidRPr="009E359B">
        <w:rPr>
          <w:rFonts w:eastAsia="TTE1726C48t00"/>
          <w:color w:val="000000"/>
          <w:sz w:val="22"/>
          <w:szCs w:val="22"/>
        </w:rPr>
        <w:t xml:space="preserve">ę </w:t>
      </w:r>
      <w:r w:rsidRPr="009E359B">
        <w:rPr>
          <w:color w:val="000000"/>
          <w:sz w:val="22"/>
          <w:szCs w:val="22"/>
        </w:rPr>
        <w:t>do Udzielającego zamówienie o wyja</w:t>
      </w:r>
      <w:r w:rsidRPr="009E359B">
        <w:rPr>
          <w:rFonts w:eastAsia="TTE1726C48t00"/>
          <w:color w:val="000000"/>
          <w:sz w:val="22"/>
          <w:szCs w:val="22"/>
        </w:rPr>
        <w:t>ś</w:t>
      </w:r>
      <w:r w:rsidRPr="009E359B">
        <w:rPr>
          <w:color w:val="000000"/>
          <w:sz w:val="22"/>
          <w:szCs w:val="22"/>
        </w:rPr>
        <w:t>nienia dotycz</w:t>
      </w:r>
      <w:r w:rsidRPr="009E359B">
        <w:rPr>
          <w:rFonts w:eastAsia="TTE1726C48t00"/>
          <w:color w:val="000000"/>
          <w:sz w:val="22"/>
          <w:szCs w:val="22"/>
        </w:rPr>
        <w:t>ą</w:t>
      </w:r>
      <w:r w:rsidRPr="009E359B">
        <w:rPr>
          <w:color w:val="000000"/>
          <w:sz w:val="22"/>
          <w:szCs w:val="22"/>
        </w:rPr>
        <w:t>ce wszelkich w</w:t>
      </w:r>
      <w:r w:rsidRPr="009E359B">
        <w:rPr>
          <w:rFonts w:eastAsia="TTE1726C48t00"/>
          <w:color w:val="000000"/>
          <w:sz w:val="22"/>
          <w:szCs w:val="22"/>
        </w:rPr>
        <w:t>ą</w:t>
      </w:r>
      <w:r w:rsidRPr="009E359B">
        <w:rPr>
          <w:color w:val="000000"/>
          <w:sz w:val="22"/>
          <w:szCs w:val="22"/>
        </w:rPr>
        <w:t>tpliwo</w:t>
      </w:r>
      <w:r w:rsidRPr="009E359B">
        <w:rPr>
          <w:rFonts w:eastAsia="TTE1726C48t00"/>
          <w:color w:val="000000"/>
          <w:sz w:val="22"/>
          <w:szCs w:val="22"/>
        </w:rPr>
        <w:t>ś</w:t>
      </w:r>
      <w:r w:rsidRPr="009E359B">
        <w:rPr>
          <w:color w:val="000000"/>
          <w:sz w:val="22"/>
          <w:szCs w:val="22"/>
        </w:rPr>
        <w:t>ci zwi</w:t>
      </w:r>
      <w:r w:rsidRPr="009E359B">
        <w:rPr>
          <w:rFonts w:eastAsia="TTE1726C48t00"/>
          <w:color w:val="000000"/>
          <w:sz w:val="22"/>
          <w:szCs w:val="22"/>
        </w:rPr>
        <w:t>ą</w:t>
      </w:r>
      <w:r w:rsidRPr="009E359B">
        <w:rPr>
          <w:color w:val="000000"/>
          <w:sz w:val="22"/>
          <w:szCs w:val="22"/>
        </w:rPr>
        <w:t>zanych z SWKO, sposobem przygotowania i zło</w:t>
      </w:r>
      <w:r w:rsidRPr="009E359B">
        <w:rPr>
          <w:rFonts w:eastAsia="TTE1726C48t00"/>
          <w:color w:val="000000"/>
          <w:sz w:val="22"/>
          <w:szCs w:val="22"/>
        </w:rPr>
        <w:t>ż</w:t>
      </w:r>
      <w:r w:rsidRPr="009E359B">
        <w:rPr>
          <w:color w:val="000000"/>
          <w:sz w:val="22"/>
          <w:szCs w:val="22"/>
        </w:rPr>
        <w:t>enia oferty, kieruj</w:t>
      </w:r>
      <w:r w:rsidRPr="009E359B">
        <w:rPr>
          <w:rFonts w:eastAsia="TTE1726C48t00"/>
          <w:color w:val="000000"/>
          <w:sz w:val="22"/>
          <w:szCs w:val="22"/>
        </w:rPr>
        <w:t>ą</w:t>
      </w:r>
      <w:r w:rsidRPr="009E359B">
        <w:rPr>
          <w:color w:val="000000"/>
          <w:sz w:val="22"/>
          <w:szCs w:val="22"/>
        </w:rPr>
        <w:t>c swoje zapytania na pi</w:t>
      </w:r>
      <w:r w:rsidRPr="009E359B">
        <w:rPr>
          <w:rFonts w:eastAsia="TTE1726C48t00"/>
          <w:color w:val="000000"/>
          <w:sz w:val="22"/>
          <w:szCs w:val="22"/>
        </w:rPr>
        <w:t>ś</w:t>
      </w:r>
      <w:r w:rsidRPr="009E359B">
        <w:rPr>
          <w:color w:val="000000"/>
          <w:sz w:val="22"/>
          <w:szCs w:val="22"/>
        </w:rPr>
        <w:t>mie, za pośrednictwem faksu lub pocztą elektroniczną. Oferent może zwrócić się do Udzielającego zamówienie                z pytaniami najpóźniej w terminie 3 dni roboczych przed terminem otwarcia ofert.</w:t>
      </w:r>
    </w:p>
    <w:p w14:paraId="7313CDFC" w14:textId="77777777" w:rsidR="009E359B" w:rsidRPr="009E359B" w:rsidRDefault="009E359B" w:rsidP="009E359B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9E359B">
        <w:rPr>
          <w:color w:val="000000"/>
          <w:sz w:val="22"/>
          <w:szCs w:val="22"/>
        </w:rPr>
        <w:t>Udzielający zamówienie udzieli odpowiedzi na wszelkie zapytania zwi</w:t>
      </w:r>
      <w:r w:rsidRPr="009E359B">
        <w:rPr>
          <w:rFonts w:eastAsia="TTE1726C48t00"/>
          <w:color w:val="000000"/>
          <w:sz w:val="22"/>
          <w:szCs w:val="22"/>
        </w:rPr>
        <w:t>ą</w:t>
      </w:r>
      <w:r w:rsidRPr="009E359B">
        <w:rPr>
          <w:color w:val="000000"/>
          <w:sz w:val="22"/>
          <w:szCs w:val="22"/>
        </w:rPr>
        <w:t>zane z prowadzonym post</w:t>
      </w:r>
      <w:r w:rsidRPr="009E359B">
        <w:rPr>
          <w:rFonts w:eastAsia="TTE1726C48t00"/>
          <w:color w:val="000000"/>
          <w:sz w:val="22"/>
          <w:szCs w:val="22"/>
        </w:rPr>
        <w:t>ę</w:t>
      </w:r>
      <w:r w:rsidRPr="009E359B">
        <w:rPr>
          <w:color w:val="000000"/>
          <w:sz w:val="22"/>
          <w:szCs w:val="22"/>
        </w:rPr>
        <w:t xml:space="preserve">powaniem. </w:t>
      </w:r>
    </w:p>
    <w:p w14:paraId="59D23674" w14:textId="77777777" w:rsidR="009E359B" w:rsidRPr="009E359B" w:rsidRDefault="009E359B" w:rsidP="009E359B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9E359B">
        <w:rPr>
          <w:color w:val="000000"/>
          <w:sz w:val="22"/>
          <w:szCs w:val="22"/>
        </w:rPr>
        <w:t>W szczególnie uzasadnionych przypadkach, przed terminem składania ofert Udzielający zamówienie mo</w:t>
      </w:r>
      <w:r w:rsidRPr="009E359B">
        <w:rPr>
          <w:rFonts w:eastAsia="TTE1726C48t00"/>
          <w:color w:val="000000"/>
          <w:sz w:val="22"/>
          <w:szCs w:val="22"/>
        </w:rPr>
        <w:t>ż</w:t>
      </w:r>
      <w:r w:rsidRPr="009E359B">
        <w:rPr>
          <w:color w:val="000000"/>
          <w:sz w:val="22"/>
          <w:szCs w:val="22"/>
        </w:rPr>
        <w:t>e zmodyfikowa</w:t>
      </w:r>
      <w:r w:rsidRPr="009E359B">
        <w:rPr>
          <w:rFonts w:eastAsia="TTE1726C48t00"/>
          <w:color w:val="000000"/>
          <w:sz w:val="22"/>
          <w:szCs w:val="22"/>
        </w:rPr>
        <w:t xml:space="preserve">ć </w:t>
      </w:r>
      <w:r w:rsidRPr="009E359B">
        <w:rPr>
          <w:color w:val="000000"/>
          <w:sz w:val="22"/>
          <w:szCs w:val="22"/>
        </w:rPr>
        <w:t>tre</w:t>
      </w:r>
      <w:r w:rsidRPr="009E359B">
        <w:rPr>
          <w:rFonts w:eastAsia="TTE1726C48t00"/>
          <w:color w:val="000000"/>
          <w:sz w:val="22"/>
          <w:szCs w:val="22"/>
        </w:rPr>
        <w:t xml:space="preserve">ść </w:t>
      </w:r>
      <w:r w:rsidRPr="009E359B">
        <w:rPr>
          <w:color w:val="000000"/>
          <w:sz w:val="22"/>
          <w:szCs w:val="22"/>
        </w:rPr>
        <w:t>SWKO. O ka</w:t>
      </w:r>
      <w:r w:rsidRPr="009E359B">
        <w:rPr>
          <w:rFonts w:eastAsia="TTE1726C48t00"/>
          <w:color w:val="000000"/>
          <w:sz w:val="22"/>
          <w:szCs w:val="22"/>
        </w:rPr>
        <w:t>ż</w:t>
      </w:r>
      <w:r w:rsidRPr="009E359B">
        <w:rPr>
          <w:color w:val="000000"/>
          <w:sz w:val="22"/>
          <w:szCs w:val="22"/>
        </w:rPr>
        <w:t>dej ewentualnej zmianie Udzielający zamówienie powiadomi niezwłocznie ka</w:t>
      </w:r>
      <w:r w:rsidRPr="009E359B">
        <w:rPr>
          <w:rFonts w:eastAsia="TTE1726C48t00"/>
          <w:color w:val="000000"/>
          <w:sz w:val="22"/>
          <w:szCs w:val="22"/>
        </w:rPr>
        <w:t>ż</w:t>
      </w:r>
      <w:r w:rsidRPr="009E359B">
        <w:rPr>
          <w:color w:val="000000"/>
          <w:sz w:val="22"/>
          <w:szCs w:val="22"/>
        </w:rPr>
        <w:t>dego Oferenta, któremu przekazano SWKO oraz wszelkie zmiany umie</w:t>
      </w:r>
      <w:r w:rsidRPr="009E359B">
        <w:rPr>
          <w:rFonts w:eastAsia="TTE1726C48t00"/>
          <w:color w:val="000000"/>
          <w:sz w:val="22"/>
          <w:szCs w:val="22"/>
        </w:rPr>
        <w:t>ś</w:t>
      </w:r>
      <w:r w:rsidRPr="009E359B">
        <w:rPr>
          <w:color w:val="000000"/>
          <w:sz w:val="22"/>
          <w:szCs w:val="22"/>
        </w:rPr>
        <w:t>ci na stronie internetowej.</w:t>
      </w:r>
    </w:p>
    <w:p w14:paraId="707FEE5C" w14:textId="77777777" w:rsidR="009E359B" w:rsidRPr="009E359B" w:rsidRDefault="009E359B" w:rsidP="009E359B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9E359B">
        <w:rPr>
          <w:color w:val="000000"/>
          <w:sz w:val="22"/>
          <w:szCs w:val="22"/>
        </w:rPr>
        <w:t>Udzielający zamówienie przedłu</w:t>
      </w:r>
      <w:r w:rsidRPr="009E359B">
        <w:rPr>
          <w:rFonts w:eastAsia="TTE1726C48t00"/>
          <w:color w:val="000000"/>
          <w:sz w:val="22"/>
          <w:szCs w:val="22"/>
        </w:rPr>
        <w:t>ż</w:t>
      </w:r>
      <w:r w:rsidRPr="009E359B">
        <w:rPr>
          <w:color w:val="000000"/>
          <w:sz w:val="22"/>
          <w:szCs w:val="22"/>
        </w:rPr>
        <w:t>y w uzasadnionych przypadkach termin składania ofert                                    z uwzgl</w:t>
      </w:r>
      <w:r w:rsidRPr="009E359B">
        <w:rPr>
          <w:rFonts w:eastAsia="TTE1726C48t00"/>
          <w:color w:val="000000"/>
          <w:sz w:val="22"/>
          <w:szCs w:val="22"/>
        </w:rPr>
        <w:t>ę</w:t>
      </w:r>
      <w:r w:rsidRPr="009E359B">
        <w:rPr>
          <w:color w:val="000000"/>
          <w:sz w:val="22"/>
          <w:szCs w:val="22"/>
        </w:rPr>
        <w:t>dnieniem czasu niezb</w:t>
      </w:r>
      <w:r w:rsidRPr="009E359B">
        <w:rPr>
          <w:rFonts w:eastAsia="TTE1726C48t00"/>
          <w:color w:val="000000"/>
          <w:sz w:val="22"/>
          <w:szCs w:val="22"/>
        </w:rPr>
        <w:t>ę</w:t>
      </w:r>
      <w:r w:rsidRPr="009E359B">
        <w:rPr>
          <w:color w:val="000000"/>
          <w:sz w:val="22"/>
          <w:szCs w:val="22"/>
        </w:rPr>
        <w:t>dnego do wprowadzenia w ofertach zmian wynikaj</w:t>
      </w:r>
      <w:r w:rsidRPr="009E359B">
        <w:rPr>
          <w:rFonts w:eastAsia="TTE1726C48t00"/>
          <w:color w:val="000000"/>
          <w:sz w:val="22"/>
          <w:szCs w:val="22"/>
        </w:rPr>
        <w:t>ą</w:t>
      </w:r>
      <w:r w:rsidRPr="009E359B">
        <w:rPr>
          <w:color w:val="000000"/>
          <w:sz w:val="22"/>
          <w:szCs w:val="22"/>
        </w:rPr>
        <w:t>cych z modyfikacji tre</w:t>
      </w:r>
      <w:r w:rsidRPr="009E359B">
        <w:rPr>
          <w:rFonts w:eastAsia="TTE1726C48t00"/>
          <w:color w:val="000000"/>
          <w:sz w:val="22"/>
          <w:szCs w:val="22"/>
        </w:rPr>
        <w:t>ś</w:t>
      </w:r>
      <w:r w:rsidRPr="009E359B">
        <w:rPr>
          <w:color w:val="000000"/>
          <w:sz w:val="22"/>
          <w:szCs w:val="22"/>
        </w:rPr>
        <w:t>ci SWKO.  O przedłu</w:t>
      </w:r>
      <w:r w:rsidRPr="009E359B">
        <w:rPr>
          <w:rFonts w:eastAsia="TTE1726C48t00"/>
          <w:color w:val="000000"/>
          <w:sz w:val="22"/>
          <w:szCs w:val="22"/>
        </w:rPr>
        <w:t>ż</w:t>
      </w:r>
      <w:r w:rsidRPr="009E359B">
        <w:rPr>
          <w:color w:val="000000"/>
          <w:sz w:val="22"/>
          <w:szCs w:val="22"/>
        </w:rPr>
        <w:t>eniu terminu składania ofert Udzielający zamówienie niezwłocznie zawiadomi wszystkich Oferentów, którym przekazano SWKO oraz umie</w:t>
      </w:r>
      <w:r w:rsidRPr="009E359B">
        <w:rPr>
          <w:rFonts w:eastAsia="TTE1726C48t00"/>
          <w:color w:val="000000"/>
          <w:sz w:val="22"/>
          <w:szCs w:val="22"/>
        </w:rPr>
        <w:t>ś</w:t>
      </w:r>
      <w:r w:rsidRPr="009E359B">
        <w:rPr>
          <w:color w:val="000000"/>
          <w:sz w:val="22"/>
          <w:szCs w:val="22"/>
        </w:rPr>
        <w:t>ci informacje na stronie internetowej.</w:t>
      </w:r>
    </w:p>
    <w:p w14:paraId="76E820AD" w14:textId="77777777"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423A845C" w14:textId="77777777" w:rsidR="008A3007" w:rsidRDefault="008A3007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14:paraId="59F48C78" w14:textId="77777777" w:rsidR="008A3007" w:rsidRDefault="008A300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15BDC9A3" w14:textId="77777777" w:rsidR="00A94931" w:rsidRDefault="00A94931" w:rsidP="00A94931">
      <w:pPr>
        <w:numPr>
          <w:ilvl w:val="0"/>
          <w:numId w:val="11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14:paraId="2CED373A" w14:textId="77777777" w:rsidR="00362B4C" w:rsidRDefault="00362B4C" w:rsidP="00362B4C">
      <w:pPr>
        <w:ind w:left="360"/>
        <w:rPr>
          <w:b/>
          <w:bCs/>
          <w:color w:val="000000"/>
          <w:sz w:val="24"/>
          <w:szCs w:val="24"/>
        </w:rPr>
      </w:pPr>
    </w:p>
    <w:p w14:paraId="236C6AB6" w14:textId="77777777" w:rsidR="007468A8" w:rsidRPr="007468A8" w:rsidRDefault="00D528AE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bCs/>
          <w:sz w:val="22"/>
          <w:szCs w:val="22"/>
        </w:rPr>
      </w:pPr>
      <w:r w:rsidRPr="007468A8">
        <w:rPr>
          <w:sz w:val="22"/>
          <w:szCs w:val="22"/>
        </w:rPr>
        <w:t xml:space="preserve">Przedmiotem konkursu jest świadczenie usług </w:t>
      </w:r>
      <w:r w:rsidR="00452462" w:rsidRPr="007468A8">
        <w:rPr>
          <w:sz w:val="22"/>
          <w:szCs w:val="22"/>
        </w:rPr>
        <w:t xml:space="preserve">pielęgniarskich </w:t>
      </w:r>
      <w:r w:rsidR="00581D5B">
        <w:rPr>
          <w:sz w:val="22"/>
          <w:szCs w:val="22"/>
        </w:rPr>
        <w:t xml:space="preserve">w następujących komórkach organizacyjnych Szpitala tj. Izbie Przyjęć, Oddziałach (Wewnętrznym, Rehabilitacyjnym, Okulistycznym, Chirurgii Urazowo Ortopedycznej, Chirurgii Ogólnej) oraz Bloku Operacyjnym.  </w:t>
      </w:r>
    </w:p>
    <w:p w14:paraId="11469C44" w14:textId="77777777" w:rsidR="003A5C19" w:rsidRPr="007468A8" w:rsidRDefault="008B0271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bCs/>
          <w:sz w:val="22"/>
          <w:szCs w:val="22"/>
        </w:rPr>
      </w:pPr>
      <w:r w:rsidRPr="007468A8">
        <w:rPr>
          <w:sz w:val="22"/>
          <w:szCs w:val="22"/>
        </w:rPr>
        <w:t xml:space="preserve">Dyżury wykonywane będą w systemie 12 godzinnym (1 dyżur = 12 godzin zegarowych), od poniedziałku do piątku w godzinach od 7.00-19.00 i 19.00-7.00 oraz </w:t>
      </w:r>
      <w:r w:rsidRPr="007468A8">
        <w:rPr>
          <w:sz w:val="22"/>
          <w:szCs w:val="22"/>
        </w:rPr>
        <w:br/>
        <w:t xml:space="preserve">w soboty, niedziele i inne dni ustawowo wolne od pracy w godzinach od 7.00 -19.00 i 19.00-7.00 lub </w:t>
      </w:r>
      <w:r w:rsidRPr="007468A8">
        <w:rPr>
          <w:sz w:val="22"/>
          <w:szCs w:val="22"/>
        </w:rPr>
        <w:br/>
        <w:t xml:space="preserve">w systemie częściowym niepełnym mniejszym niż 12 godzin. Dyżury świadczone będą w ramach ustalanego </w:t>
      </w:r>
      <w:r w:rsidR="00FA249E" w:rsidRPr="007468A8">
        <w:rPr>
          <w:sz w:val="22"/>
          <w:szCs w:val="22"/>
        </w:rPr>
        <w:t>harmonogramu</w:t>
      </w:r>
      <w:r w:rsidR="003A5C19" w:rsidRPr="007468A8">
        <w:rPr>
          <w:sz w:val="22"/>
          <w:szCs w:val="22"/>
        </w:rPr>
        <w:t>.</w:t>
      </w:r>
    </w:p>
    <w:p w14:paraId="5CE58F81" w14:textId="77777777" w:rsidR="003A5C19" w:rsidRPr="009E770A" w:rsidRDefault="003A5C19" w:rsidP="003A5C19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 w:rsidRPr="006C753F">
        <w:rPr>
          <w:sz w:val="22"/>
          <w:szCs w:val="22"/>
        </w:rPr>
        <w:t xml:space="preserve">Średnia liczba godzin  w ciągu 1 miesiąca: </w:t>
      </w:r>
      <w:r w:rsidR="006C753F">
        <w:rPr>
          <w:sz w:val="22"/>
          <w:szCs w:val="22"/>
        </w:rPr>
        <w:t>120</w:t>
      </w:r>
      <w:r w:rsidRPr="00581D5B">
        <w:rPr>
          <w:sz w:val="22"/>
          <w:szCs w:val="22"/>
        </w:rPr>
        <w:t>. Liczba dyżurów może ulec zmniejszeniu lub</w:t>
      </w:r>
      <w:r w:rsidRPr="009E770A">
        <w:rPr>
          <w:sz w:val="22"/>
          <w:szCs w:val="22"/>
        </w:rPr>
        <w:t xml:space="preserve"> zwiększeniu.</w:t>
      </w:r>
      <w:r w:rsidRPr="009E770A">
        <w:rPr>
          <w:b/>
          <w:bCs/>
          <w:color w:val="000000"/>
        </w:rPr>
        <w:t xml:space="preserve"> </w:t>
      </w:r>
    </w:p>
    <w:p w14:paraId="6DBF278B" w14:textId="77777777" w:rsidR="0003195F" w:rsidRPr="00E66DD5" w:rsidRDefault="0003195F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Kod </w:t>
      </w:r>
      <w:r w:rsidRPr="00452462">
        <w:rPr>
          <w:sz w:val="22"/>
          <w:szCs w:val="22"/>
        </w:rPr>
        <w:t xml:space="preserve">CPV </w:t>
      </w:r>
      <w:r w:rsidR="00452462" w:rsidRPr="00581D5B">
        <w:rPr>
          <w:rStyle w:val="Pogrubienie"/>
          <w:b w:val="0"/>
          <w:sz w:val="22"/>
          <w:szCs w:val="22"/>
        </w:rPr>
        <w:t>85141200-1</w:t>
      </w:r>
      <w:r>
        <w:rPr>
          <w:sz w:val="22"/>
          <w:szCs w:val="22"/>
        </w:rPr>
        <w:t xml:space="preserve"> </w:t>
      </w:r>
      <w:r w:rsidR="00452462">
        <w:rPr>
          <w:sz w:val="22"/>
          <w:szCs w:val="22"/>
        </w:rPr>
        <w:t>Usługi świadczone przez pielęgniarki</w:t>
      </w:r>
    </w:p>
    <w:p w14:paraId="595CFDF9" w14:textId="77777777" w:rsidR="00D516B8" w:rsidRPr="00683C61" w:rsidRDefault="00D516B8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D516B8">
        <w:rPr>
          <w:color w:val="000000"/>
          <w:sz w:val="22"/>
          <w:szCs w:val="22"/>
        </w:rPr>
        <w:t xml:space="preserve">Przyjmujący zamówienie udziela bezpłatnie świadczeń zdrowotnych osobom ubezpieczonym </w:t>
      </w:r>
      <w:r w:rsidR="008754C3">
        <w:rPr>
          <w:color w:val="000000"/>
          <w:sz w:val="22"/>
          <w:szCs w:val="22"/>
        </w:rPr>
        <w:t xml:space="preserve">                             </w:t>
      </w:r>
      <w:r w:rsidRPr="00D516B8">
        <w:rPr>
          <w:color w:val="000000"/>
          <w:sz w:val="22"/>
          <w:szCs w:val="22"/>
        </w:rPr>
        <w:t>i</w:t>
      </w:r>
      <w:r w:rsidR="008754C3">
        <w:rPr>
          <w:color w:val="000000"/>
          <w:sz w:val="22"/>
          <w:szCs w:val="22"/>
        </w:rPr>
        <w:t xml:space="preserve"> </w:t>
      </w:r>
      <w:r w:rsidRPr="00D516B8">
        <w:rPr>
          <w:color w:val="000000"/>
          <w:sz w:val="22"/>
          <w:szCs w:val="22"/>
        </w:rPr>
        <w:t xml:space="preserve">innym osobom uprawnionym do świadczeń w publicznych </w:t>
      </w:r>
      <w:r w:rsidR="0054672F">
        <w:rPr>
          <w:color w:val="000000"/>
          <w:sz w:val="22"/>
          <w:szCs w:val="22"/>
        </w:rPr>
        <w:t>w podmiotach leczniczych</w:t>
      </w:r>
      <w:r w:rsidRPr="00D516B8">
        <w:rPr>
          <w:color w:val="000000"/>
          <w:sz w:val="22"/>
          <w:szCs w:val="22"/>
        </w:rPr>
        <w:t xml:space="preserve"> z obszaru działania Udzielającego zamówienie.</w:t>
      </w:r>
    </w:p>
    <w:p w14:paraId="5F882AAC" w14:textId="77777777" w:rsidR="00D528AE" w:rsidRDefault="00EC0996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D516B8">
        <w:rPr>
          <w:sz w:val="22"/>
          <w:szCs w:val="22"/>
        </w:rPr>
        <w:t>Oferent zobowiązany będzie do wykonywania usług zgodnie z wiedzą, zasadami etyki zawodowej oraz należytą starannością respektując prawa pacjenta - zgodnie z obowiązującymi przepisami</w:t>
      </w:r>
      <w:r>
        <w:rPr>
          <w:sz w:val="22"/>
          <w:szCs w:val="22"/>
        </w:rPr>
        <w:t xml:space="preserve"> prawa.</w:t>
      </w:r>
    </w:p>
    <w:p w14:paraId="05D9F3EF" w14:textId="77777777" w:rsidR="0003195F" w:rsidRPr="00F2715C" w:rsidRDefault="0003195F" w:rsidP="0003195F">
      <w:pPr>
        <w:numPr>
          <w:ilvl w:val="0"/>
          <w:numId w:val="15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>
        <w:rPr>
          <w:sz w:val="22"/>
          <w:szCs w:val="22"/>
        </w:rPr>
        <w:t>obowiązujące przepisy ,w szczególności</w:t>
      </w:r>
      <w:r w:rsidRPr="00F2715C">
        <w:rPr>
          <w:sz w:val="22"/>
          <w:szCs w:val="22"/>
        </w:rPr>
        <w:t>:</w:t>
      </w:r>
    </w:p>
    <w:p w14:paraId="156FDD6F" w14:textId="77777777" w:rsidR="0003195F" w:rsidRDefault="0003195F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F2715C">
        <w:rPr>
          <w:sz w:val="22"/>
          <w:szCs w:val="22"/>
        </w:rPr>
        <w:t>odpowiednie przepisy powszechnie obowiązujące</w:t>
      </w:r>
      <w:r>
        <w:rPr>
          <w:sz w:val="22"/>
          <w:szCs w:val="22"/>
        </w:rPr>
        <w:t xml:space="preserve"> w zakresie przedmiotu zamówienia;</w:t>
      </w:r>
    </w:p>
    <w:p w14:paraId="7F8EBB58" w14:textId="77777777" w:rsidR="0003195F" w:rsidRDefault="0003195F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Ustawa z dnia 15 kwietnia 2011r. o dzia</w:t>
      </w:r>
      <w:r w:rsidR="00C158C5">
        <w:rPr>
          <w:sz w:val="22"/>
          <w:szCs w:val="22"/>
        </w:rPr>
        <w:t>ł</w:t>
      </w:r>
      <w:r w:rsidR="007926CC">
        <w:rPr>
          <w:sz w:val="22"/>
          <w:szCs w:val="22"/>
        </w:rPr>
        <w:t>alności leczniczej ( Dz.U z 2025</w:t>
      </w:r>
      <w:r w:rsidR="00AD6A43">
        <w:rPr>
          <w:sz w:val="22"/>
          <w:szCs w:val="22"/>
        </w:rPr>
        <w:t xml:space="preserve"> </w:t>
      </w:r>
      <w:r>
        <w:rPr>
          <w:sz w:val="22"/>
          <w:szCs w:val="22"/>
        </w:rPr>
        <w:t>r. poz</w:t>
      </w:r>
      <w:r w:rsidR="007926CC">
        <w:rPr>
          <w:sz w:val="22"/>
          <w:szCs w:val="22"/>
        </w:rPr>
        <w:t>.450</w:t>
      </w:r>
      <w:r w:rsidR="001F5779">
        <w:rPr>
          <w:sz w:val="22"/>
          <w:szCs w:val="22"/>
        </w:rPr>
        <w:t>)</w:t>
      </w:r>
    </w:p>
    <w:p w14:paraId="21B61EE0" w14:textId="77777777" w:rsidR="000F4180" w:rsidRDefault="000F4180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Kodeks etyki zawodowej pielęgniarki i położnej</w:t>
      </w:r>
    </w:p>
    <w:p w14:paraId="62CB2D3F" w14:textId="77777777" w:rsidR="000F4180" w:rsidRPr="00314682" w:rsidRDefault="000F4180" w:rsidP="000F4180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Rozporządzenie Ministra Zdrowia </w:t>
      </w:r>
      <w:r w:rsidRPr="000F4180">
        <w:rPr>
          <w:bCs/>
          <w:sz w:val="22"/>
          <w:szCs w:val="22"/>
        </w:rPr>
        <w:t xml:space="preserve">w sprawie rodzaju i zakresu </w:t>
      </w:r>
      <w:r w:rsidRPr="000F4180">
        <w:rPr>
          <w:rFonts w:eastAsia="TTB6Co00"/>
          <w:sz w:val="22"/>
          <w:szCs w:val="22"/>
        </w:rPr>
        <w:t>ś</w:t>
      </w:r>
      <w:r w:rsidRPr="000F4180">
        <w:rPr>
          <w:bCs/>
          <w:sz w:val="22"/>
          <w:szCs w:val="22"/>
        </w:rPr>
        <w:t>wiadcze</w:t>
      </w:r>
      <w:r w:rsidRPr="000F4180">
        <w:rPr>
          <w:rFonts w:eastAsia="TTB6Co00"/>
          <w:sz w:val="22"/>
          <w:szCs w:val="22"/>
        </w:rPr>
        <w:t xml:space="preserve">ń </w:t>
      </w:r>
      <w:r w:rsidRPr="000F4180">
        <w:rPr>
          <w:bCs/>
          <w:sz w:val="22"/>
          <w:szCs w:val="22"/>
        </w:rPr>
        <w:t>zapobiegawczych, diagnostycznych, leczniczych i rehabilitacyjnych udzielanych przez piel</w:t>
      </w:r>
      <w:r w:rsidRPr="000F4180">
        <w:rPr>
          <w:rFonts w:eastAsia="TTB6Co00"/>
          <w:sz w:val="22"/>
          <w:szCs w:val="22"/>
        </w:rPr>
        <w:t>ę</w:t>
      </w:r>
      <w:r w:rsidRPr="000F4180">
        <w:rPr>
          <w:bCs/>
          <w:sz w:val="22"/>
          <w:szCs w:val="22"/>
        </w:rPr>
        <w:t>gniark</w:t>
      </w:r>
      <w:r w:rsidRPr="000F4180">
        <w:rPr>
          <w:rFonts w:eastAsia="TTB6Co00"/>
          <w:sz w:val="22"/>
          <w:szCs w:val="22"/>
        </w:rPr>
        <w:t xml:space="preserve">ę </w:t>
      </w:r>
      <w:r w:rsidRPr="000F4180">
        <w:rPr>
          <w:bCs/>
          <w:sz w:val="22"/>
          <w:szCs w:val="22"/>
        </w:rPr>
        <w:t>albo poło</w:t>
      </w:r>
      <w:r>
        <w:rPr>
          <w:rFonts w:eastAsia="TTB6Co00"/>
          <w:sz w:val="22"/>
          <w:szCs w:val="22"/>
        </w:rPr>
        <w:t>ż</w:t>
      </w:r>
      <w:r w:rsidRPr="000F4180">
        <w:rPr>
          <w:bCs/>
          <w:sz w:val="22"/>
          <w:szCs w:val="22"/>
        </w:rPr>
        <w:t>n</w:t>
      </w:r>
      <w:r w:rsidRPr="000F4180">
        <w:rPr>
          <w:rFonts w:eastAsia="TTB6Co00"/>
          <w:sz w:val="22"/>
          <w:szCs w:val="22"/>
        </w:rPr>
        <w:t xml:space="preserve">ą </w:t>
      </w:r>
      <w:r w:rsidRPr="000F4180">
        <w:rPr>
          <w:bCs/>
          <w:sz w:val="22"/>
          <w:szCs w:val="22"/>
        </w:rPr>
        <w:t>samodzielnie bez zlecenia lekarskiego</w:t>
      </w:r>
    </w:p>
    <w:p w14:paraId="2793BABB" w14:textId="77777777" w:rsidR="0003195F" w:rsidRPr="007934B9" w:rsidRDefault="0003195F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>akty wewnętrzne Narodowego Funduszu Zdrowia ustalające warunki wymagane od świadczeniodawców (m. in. określone przez Prezesa Narodowego Funduszu Zdrowia na podstawie art. 146 ust. l pkt 3 i art. 159 ust. 2 ustawy)</w:t>
      </w:r>
      <w:r>
        <w:rPr>
          <w:sz w:val="22"/>
          <w:szCs w:val="22"/>
        </w:rPr>
        <w:t>;</w:t>
      </w:r>
    </w:p>
    <w:p w14:paraId="696F6089" w14:textId="77777777" w:rsidR="0003195F" w:rsidRPr="00A80768" w:rsidRDefault="0003195F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A80768">
        <w:rPr>
          <w:sz w:val="22"/>
          <w:szCs w:val="22"/>
        </w:rPr>
        <w:t>ustawa z dnia 27 sierpnia 2004 r. o świadczeniach opieki zdrowotnej finansowanych ze środków publicznych (</w:t>
      </w:r>
      <w:proofErr w:type="spellStart"/>
      <w:r w:rsidRPr="00A80768">
        <w:rPr>
          <w:sz w:val="22"/>
          <w:szCs w:val="22"/>
        </w:rPr>
        <w:t>t.j</w:t>
      </w:r>
      <w:proofErr w:type="spellEnd"/>
      <w:r w:rsidRPr="00A80768">
        <w:rPr>
          <w:sz w:val="22"/>
          <w:szCs w:val="22"/>
        </w:rPr>
        <w:t>. z 20</w:t>
      </w:r>
      <w:r w:rsidR="00CC7CE4">
        <w:rPr>
          <w:sz w:val="22"/>
          <w:szCs w:val="22"/>
        </w:rPr>
        <w:t>2</w:t>
      </w:r>
      <w:r w:rsidR="00564087">
        <w:rPr>
          <w:sz w:val="22"/>
          <w:szCs w:val="22"/>
        </w:rPr>
        <w:t>5</w:t>
      </w:r>
      <w:r w:rsidR="009B6937">
        <w:rPr>
          <w:sz w:val="22"/>
          <w:szCs w:val="22"/>
        </w:rPr>
        <w:t xml:space="preserve"> r.  poz. 146</w:t>
      </w:r>
      <w:r w:rsidR="00564087">
        <w:rPr>
          <w:sz w:val="22"/>
          <w:szCs w:val="22"/>
        </w:rPr>
        <w:t>1</w:t>
      </w:r>
      <w:r w:rsidRPr="00A80768">
        <w:rPr>
          <w:sz w:val="22"/>
          <w:szCs w:val="22"/>
        </w:rPr>
        <w:t>);</w:t>
      </w:r>
    </w:p>
    <w:p w14:paraId="70D76858" w14:textId="77777777" w:rsidR="00340215" w:rsidRDefault="00821431" w:rsidP="00340215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Rozporządzeni</w:t>
      </w:r>
      <w:r w:rsidR="00340215">
        <w:rPr>
          <w:sz w:val="22"/>
          <w:szCs w:val="22"/>
        </w:rPr>
        <w:t>a</w:t>
      </w:r>
      <w:r>
        <w:rPr>
          <w:sz w:val="22"/>
          <w:szCs w:val="22"/>
        </w:rPr>
        <w:t xml:space="preserve"> Ministra Zdrowia</w:t>
      </w:r>
      <w:r w:rsidR="00340215">
        <w:rPr>
          <w:sz w:val="22"/>
          <w:szCs w:val="22"/>
        </w:rPr>
        <w:t xml:space="preserve"> </w:t>
      </w:r>
      <w:r>
        <w:rPr>
          <w:sz w:val="22"/>
          <w:szCs w:val="22"/>
        </w:rPr>
        <w:t>w sprawie świadczeń gwarantowanych z zakresu</w:t>
      </w:r>
      <w:r w:rsidR="00340215">
        <w:rPr>
          <w:sz w:val="22"/>
          <w:szCs w:val="22"/>
        </w:rPr>
        <w:t>:</w:t>
      </w:r>
    </w:p>
    <w:p w14:paraId="12CAEC7C" w14:textId="77777777" w:rsidR="00340215" w:rsidRDefault="00340215" w:rsidP="00340215">
      <w:pPr>
        <w:autoSpaceDE w:val="0"/>
        <w:autoSpaceDN w:val="0"/>
        <w:adjustRightInd w:val="0"/>
        <w:ind w:left="360" w:firstLine="348"/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 w:rsidR="00821431">
        <w:rPr>
          <w:sz w:val="22"/>
          <w:szCs w:val="22"/>
        </w:rPr>
        <w:t xml:space="preserve"> leczenia szpitalnego</w:t>
      </w:r>
      <w:r>
        <w:rPr>
          <w:sz w:val="22"/>
          <w:szCs w:val="22"/>
        </w:rPr>
        <w:t xml:space="preserve">, </w:t>
      </w:r>
    </w:p>
    <w:p w14:paraId="0DDF15E9" w14:textId="77777777" w:rsidR="00340215" w:rsidRDefault="00340215" w:rsidP="00340215">
      <w:pPr>
        <w:autoSpaceDE w:val="0"/>
        <w:autoSpaceDN w:val="0"/>
        <w:adjustRightInd w:val="0"/>
        <w:ind w:left="360" w:firstLine="348"/>
        <w:jc w:val="both"/>
        <w:rPr>
          <w:sz w:val="22"/>
          <w:szCs w:val="22"/>
        </w:rPr>
      </w:pPr>
      <w:r>
        <w:rPr>
          <w:sz w:val="22"/>
          <w:szCs w:val="22"/>
        </w:rPr>
        <w:t>b) ambulatoryjnej opieki specjalistycznej,</w:t>
      </w:r>
    </w:p>
    <w:p w14:paraId="42583C59" w14:textId="77777777" w:rsidR="00340215" w:rsidRPr="00A80768" w:rsidRDefault="00340215" w:rsidP="00340215">
      <w:pPr>
        <w:autoSpaceDE w:val="0"/>
        <w:autoSpaceDN w:val="0"/>
        <w:adjustRightInd w:val="0"/>
        <w:ind w:left="360" w:firstLine="348"/>
        <w:jc w:val="both"/>
        <w:rPr>
          <w:sz w:val="22"/>
          <w:szCs w:val="22"/>
        </w:rPr>
      </w:pPr>
      <w:r w:rsidRPr="00A80768">
        <w:rPr>
          <w:sz w:val="22"/>
          <w:szCs w:val="22"/>
        </w:rPr>
        <w:t>c) rehabilitacji leczniczej</w:t>
      </w:r>
    </w:p>
    <w:p w14:paraId="4E0FFEB8" w14:textId="77777777" w:rsidR="00821431" w:rsidRPr="00A80768" w:rsidRDefault="00821431" w:rsidP="00340215">
      <w:pPr>
        <w:autoSpaceDE w:val="0"/>
        <w:autoSpaceDN w:val="0"/>
        <w:adjustRightInd w:val="0"/>
        <w:ind w:left="360" w:firstLine="348"/>
        <w:jc w:val="both"/>
        <w:rPr>
          <w:sz w:val="22"/>
          <w:szCs w:val="22"/>
        </w:rPr>
      </w:pPr>
      <w:r w:rsidRPr="00A80768">
        <w:rPr>
          <w:sz w:val="22"/>
          <w:szCs w:val="22"/>
        </w:rPr>
        <w:t xml:space="preserve"> wydawane na podst. art. 31d ustawy z dnia 27 sierpnia 2004r. o świadczeniach opieki zdrowotnej finansowanych ze środków publicznych (Dz.U. z 20</w:t>
      </w:r>
      <w:r w:rsidR="00564087">
        <w:rPr>
          <w:sz w:val="22"/>
          <w:szCs w:val="22"/>
        </w:rPr>
        <w:t>25</w:t>
      </w:r>
      <w:r w:rsidR="009B6937">
        <w:rPr>
          <w:sz w:val="22"/>
          <w:szCs w:val="22"/>
        </w:rPr>
        <w:t xml:space="preserve"> poz. 146</w:t>
      </w:r>
      <w:r w:rsidR="00564087">
        <w:rPr>
          <w:sz w:val="22"/>
          <w:szCs w:val="22"/>
        </w:rPr>
        <w:t>1</w:t>
      </w:r>
      <w:r w:rsidRPr="00A80768">
        <w:rPr>
          <w:sz w:val="22"/>
          <w:szCs w:val="22"/>
        </w:rPr>
        <w:t>)</w:t>
      </w:r>
    </w:p>
    <w:p w14:paraId="56ABB142" w14:textId="77777777" w:rsidR="0003195F" w:rsidRPr="007934B9" w:rsidRDefault="0003195F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Rozporządzenie Ministra Zdrowia</w:t>
      </w:r>
      <w:r w:rsidRPr="007934B9">
        <w:rPr>
          <w:sz w:val="22"/>
          <w:szCs w:val="22"/>
        </w:rPr>
        <w:t xml:space="preserve"> z dnia 6 maja 2008 r. w sprawie ogólnych warunków umów </w:t>
      </w:r>
      <w:r>
        <w:rPr>
          <w:sz w:val="22"/>
          <w:szCs w:val="22"/>
        </w:rPr>
        <w:t xml:space="preserve">                  </w:t>
      </w:r>
      <w:r w:rsidRPr="007934B9">
        <w:rPr>
          <w:sz w:val="22"/>
          <w:szCs w:val="22"/>
        </w:rPr>
        <w:t>o udzielanie św</w:t>
      </w:r>
      <w:r w:rsidR="006809B1">
        <w:rPr>
          <w:sz w:val="22"/>
          <w:szCs w:val="22"/>
        </w:rPr>
        <w:t>iadczeń opieki zdrowotnej (Dz.U. 2025 poz.400</w:t>
      </w:r>
      <w:r w:rsidRPr="007934B9">
        <w:rPr>
          <w:sz w:val="22"/>
          <w:szCs w:val="22"/>
        </w:rPr>
        <w:t xml:space="preserve">); </w:t>
      </w:r>
    </w:p>
    <w:p w14:paraId="13BC17B5" w14:textId="77777777" w:rsidR="0003195F" w:rsidRPr="007934B9" w:rsidRDefault="0003195F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>a 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określone</w:t>
      </w:r>
      <w:r>
        <w:rPr>
          <w:sz w:val="22"/>
          <w:szCs w:val="22"/>
        </w:rPr>
        <w:t xml:space="preserve"> </w:t>
      </w:r>
      <w:r w:rsidRPr="007934B9">
        <w:rPr>
          <w:sz w:val="22"/>
          <w:szCs w:val="22"/>
        </w:rPr>
        <w:t>w ww. przepisach i dokumentach odnoszą się odpowiednio do Przyjmującego za</w:t>
      </w:r>
      <w:r>
        <w:rPr>
          <w:sz w:val="22"/>
          <w:szCs w:val="22"/>
        </w:rPr>
        <w:t>mówienie;</w:t>
      </w:r>
    </w:p>
    <w:p w14:paraId="31E62F5B" w14:textId="77777777" w:rsidR="0003195F" w:rsidRDefault="0003195F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Przepisy i regulaminy obowiązujące w</w:t>
      </w:r>
      <w:r w:rsidRPr="00BB6F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SP ZOZ Szpitalu nr 2 im. dr Tadeusza Boczonia  </w:t>
      </w:r>
      <w:r>
        <w:rPr>
          <w:sz w:val="22"/>
          <w:szCs w:val="22"/>
        </w:rPr>
        <w:br/>
        <w:t>w Mysłowicach ;</w:t>
      </w:r>
      <w:r w:rsidRPr="00BB6FF0">
        <w:rPr>
          <w:sz w:val="22"/>
          <w:szCs w:val="22"/>
        </w:rPr>
        <w:t xml:space="preserve"> </w:t>
      </w:r>
    </w:p>
    <w:p w14:paraId="66B37D2A" w14:textId="77777777" w:rsidR="0003195F" w:rsidRDefault="0003195F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14:paraId="0ED59C90" w14:textId="77777777" w:rsidR="00D92CB1" w:rsidRDefault="00201FED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>Usługi będą świadczone wg k</w:t>
      </w:r>
      <w:r w:rsidR="00314682">
        <w:rPr>
          <w:sz w:val="22"/>
          <w:szCs w:val="22"/>
          <w:lang w:eastAsia="ar-SA"/>
        </w:rPr>
        <w:t>ryteriów określonych w niniejszy</w:t>
      </w:r>
      <w:r w:rsidR="00FF4798">
        <w:rPr>
          <w:sz w:val="22"/>
          <w:szCs w:val="22"/>
          <w:lang w:eastAsia="ar-SA"/>
        </w:rPr>
        <w:t>ch</w:t>
      </w:r>
      <w:r>
        <w:rPr>
          <w:sz w:val="22"/>
          <w:szCs w:val="22"/>
          <w:lang w:eastAsia="ar-SA"/>
        </w:rPr>
        <w:t xml:space="preserve"> </w:t>
      </w:r>
      <w:r w:rsidR="00FF4798">
        <w:rPr>
          <w:sz w:val="22"/>
          <w:szCs w:val="22"/>
          <w:lang w:eastAsia="ar-SA"/>
        </w:rPr>
        <w:t>warunkach</w:t>
      </w:r>
      <w:r>
        <w:rPr>
          <w:sz w:val="22"/>
          <w:szCs w:val="22"/>
          <w:lang w:eastAsia="ar-SA"/>
        </w:rPr>
        <w:t xml:space="preserve">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14:paraId="33E3EDCC" w14:textId="77777777" w:rsidR="008969CA" w:rsidRDefault="008969CA" w:rsidP="007B69AD">
      <w:pPr>
        <w:jc w:val="both"/>
        <w:rPr>
          <w:sz w:val="22"/>
          <w:szCs w:val="22"/>
        </w:rPr>
      </w:pPr>
    </w:p>
    <w:p w14:paraId="4A266867" w14:textId="77777777" w:rsidR="00A94931" w:rsidRDefault="00A94931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14:paraId="3E800139" w14:textId="77777777" w:rsidR="00362B4C" w:rsidRDefault="00362B4C" w:rsidP="00362B4C">
      <w:pPr>
        <w:ind w:left="360"/>
        <w:jc w:val="both"/>
        <w:rPr>
          <w:b/>
          <w:sz w:val="22"/>
          <w:szCs w:val="22"/>
        </w:rPr>
      </w:pPr>
    </w:p>
    <w:p w14:paraId="4FBBBE53" w14:textId="77777777" w:rsidR="00A94931" w:rsidRDefault="00A94931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</w:rPr>
      </w:pPr>
      <w:r w:rsidRPr="00BE7D47">
        <w:rPr>
          <w:sz w:val="22"/>
          <w:szCs w:val="22"/>
        </w:rPr>
        <w:t xml:space="preserve">Oferent składa ofertę na realizacje zadań w zakresie objętym zamówieniem na okres </w:t>
      </w:r>
      <w:r w:rsidR="00FF4798">
        <w:rPr>
          <w:sz w:val="22"/>
          <w:szCs w:val="22"/>
        </w:rPr>
        <w:t xml:space="preserve">od </w:t>
      </w:r>
      <w:r w:rsidR="00C978B8">
        <w:rPr>
          <w:sz w:val="22"/>
          <w:szCs w:val="22"/>
        </w:rPr>
        <w:t>01.09</w:t>
      </w:r>
      <w:r w:rsidR="007468A8">
        <w:rPr>
          <w:sz w:val="22"/>
          <w:szCs w:val="22"/>
        </w:rPr>
        <w:t>.</w:t>
      </w:r>
      <w:r w:rsidR="00564087">
        <w:rPr>
          <w:sz w:val="22"/>
          <w:szCs w:val="22"/>
        </w:rPr>
        <w:t>2026</w:t>
      </w:r>
      <w:r w:rsidR="00FF4798">
        <w:rPr>
          <w:sz w:val="22"/>
          <w:szCs w:val="22"/>
        </w:rPr>
        <w:t xml:space="preserve"> </w:t>
      </w:r>
      <w:r w:rsidR="00314682">
        <w:rPr>
          <w:sz w:val="22"/>
          <w:szCs w:val="22"/>
        </w:rPr>
        <w:t>do 3</w:t>
      </w:r>
      <w:r w:rsidR="00C978B8">
        <w:rPr>
          <w:sz w:val="22"/>
          <w:szCs w:val="22"/>
        </w:rPr>
        <w:t>1</w:t>
      </w:r>
      <w:r w:rsidR="008754C3">
        <w:rPr>
          <w:sz w:val="22"/>
          <w:szCs w:val="22"/>
        </w:rPr>
        <w:t>.</w:t>
      </w:r>
      <w:r w:rsidR="003920EA">
        <w:rPr>
          <w:sz w:val="22"/>
          <w:szCs w:val="22"/>
        </w:rPr>
        <w:t>0</w:t>
      </w:r>
      <w:r w:rsidR="00C978B8">
        <w:rPr>
          <w:sz w:val="22"/>
          <w:szCs w:val="22"/>
        </w:rPr>
        <w:t>8</w:t>
      </w:r>
      <w:r w:rsidR="00564087">
        <w:rPr>
          <w:sz w:val="22"/>
          <w:szCs w:val="22"/>
        </w:rPr>
        <w:t>.2027</w:t>
      </w:r>
      <w:r w:rsidR="009479CB">
        <w:rPr>
          <w:sz w:val="22"/>
          <w:szCs w:val="22"/>
        </w:rPr>
        <w:t xml:space="preserve"> </w:t>
      </w:r>
      <w:r w:rsidR="00314682">
        <w:rPr>
          <w:sz w:val="22"/>
          <w:szCs w:val="22"/>
        </w:rPr>
        <w:t>r.</w:t>
      </w:r>
    </w:p>
    <w:p w14:paraId="70814F17" w14:textId="77777777" w:rsidR="00A65219" w:rsidRPr="00BE7D47" w:rsidRDefault="00A65219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</w:rPr>
      </w:pPr>
    </w:p>
    <w:p w14:paraId="2BC41680" w14:textId="77777777" w:rsidR="00A94931" w:rsidRDefault="00A94931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107D68">
        <w:rPr>
          <w:b/>
          <w:sz w:val="22"/>
          <w:szCs w:val="22"/>
        </w:rPr>
        <w:t>Świadczenie usług</w:t>
      </w:r>
    </w:p>
    <w:p w14:paraId="1C9FEAC5" w14:textId="77777777" w:rsidR="00362B4C" w:rsidRDefault="00362B4C" w:rsidP="00362B4C">
      <w:pPr>
        <w:ind w:left="360"/>
        <w:jc w:val="both"/>
        <w:rPr>
          <w:b/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8100"/>
      </w:tblGrid>
      <w:tr w:rsidR="009A179C" w:rsidRPr="00A60EFD" w14:paraId="354B8A0E" w14:textId="77777777" w:rsidTr="00A60EFD">
        <w:trPr>
          <w:trHeight w:val="450"/>
        </w:trPr>
        <w:tc>
          <w:tcPr>
            <w:tcW w:w="1728" w:type="dxa"/>
            <w:shd w:val="clear" w:color="auto" w:fill="auto"/>
            <w:vAlign w:val="center"/>
          </w:tcPr>
          <w:p w14:paraId="3DFE38DF" w14:textId="77777777" w:rsidR="009A179C" w:rsidRPr="00A60EFD" w:rsidRDefault="009A179C" w:rsidP="00A60EFD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A60EFD">
              <w:rPr>
                <w:b/>
                <w:sz w:val="22"/>
                <w:szCs w:val="22"/>
              </w:rPr>
              <w:t>Wariant</w:t>
            </w:r>
          </w:p>
        </w:tc>
        <w:tc>
          <w:tcPr>
            <w:tcW w:w="8100" w:type="dxa"/>
            <w:shd w:val="clear" w:color="auto" w:fill="auto"/>
            <w:vAlign w:val="center"/>
          </w:tcPr>
          <w:p w14:paraId="5CD88A6B" w14:textId="77777777" w:rsidR="009A179C" w:rsidRPr="00A60EFD" w:rsidRDefault="009A179C" w:rsidP="00A60EFD">
            <w:pPr>
              <w:jc w:val="center"/>
              <w:rPr>
                <w:b/>
                <w:bCs/>
                <w:sz w:val="22"/>
                <w:szCs w:val="22"/>
              </w:rPr>
            </w:pPr>
            <w:r w:rsidRPr="00A60EFD">
              <w:rPr>
                <w:b/>
                <w:bCs/>
                <w:sz w:val="22"/>
                <w:szCs w:val="22"/>
              </w:rPr>
              <w:t>Usługi pielęgniarskie</w:t>
            </w:r>
          </w:p>
          <w:p w14:paraId="7A4308AE" w14:textId="77777777" w:rsidR="009A179C" w:rsidRPr="00A60EFD" w:rsidRDefault="009A179C" w:rsidP="00A60EFD">
            <w:pPr>
              <w:jc w:val="center"/>
              <w:rPr>
                <w:bCs/>
                <w:u w:val="single"/>
              </w:rPr>
            </w:pPr>
          </w:p>
          <w:p w14:paraId="78B0E4EE" w14:textId="77777777" w:rsidR="009A179C" w:rsidRPr="00A60EFD" w:rsidRDefault="009A179C" w:rsidP="00A60EFD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9A179C" w:rsidRPr="004047EE" w14:paraId="071E41FA" w14:textId="77777777" w:rsidTr="00A60EFD">
        <w:trPr>
          <w:trHeight w:val="709"/>
        </w:trPr>
        <w:tc>
          <w:tcPr>
            <w:tcW w:w="1728" w:type="dxa"/>
            <w:shd w:val="clear" w:color="auto" w:fill="auto"/>
          </w:tcPr>
          <w:p w14:paraId="2DFBFDD9" w14:textId="77777777" w:rsidR="009A179C" w:rsidRPr="00A60EFD" w:rsidRDefault="009A179C" w:rsidP="00A60EFD">
            <w:pPr>
              <w:jc w:val="center"/>
              <w:rPr>
                <w:bCs/>
                <w:u w:val="single"/>
              </w:rPr>
            </w:pPr>
            <w:r w:rsidRPr="00A60EFD">
              <w:rPr>
                <w:b/>
                <w:sz w:val="22"/>
                <w:szCs w:val="22"/>
              </w:rPr>
              <w:t>Czas świadczenia usług</w:t>
            </w:r>
          </w:p>
        </w:tc>
        <w:tc>
          <w:tcPr>
            <w:tcW w:w="8100" w:type="dxa"/>
            <w:shd w:val="clear" w:color="auto" w:fill="auto"/>
          </w:tcPr>
          <w:p w14:paraId="3746419A" w14:textId="77777777" w:rsidR="00DD2C77" w:rsidRPr="00A60EFD" w:rsidRDefault="00DD2C77" w:rsidP="00A60EF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Świadczenia zdrowotne udzielane będą od poniedziałku do piątku  w godz. od 7.00 – 19.00 i 19.00 – 7.00 oraz soboty, niedziele i inne dni ustawowo wolne od pracy                        w godzinach</w:t>
            </w:r>
            <w:r w:rsidR="004742B6" w:rsidRPr="00A60EFD">
              <w:rPr>
                <w:sz w:val="22"/>
                <w:szCs w:val="22"/>
              </w:rPr>
              <w:t xml:space="preserve"> od 7.00 – 19.00 i 19.00 – 7.00 lub </w:t>
            </w:r>
            <w:r w:rsidR="004742B6" w:rsidRPr="00A60EFD">
              <w:rPr>
                <w:sz w:val="22"/>
                <w:szCs w:val="22"/>
              </w:rPr>
              <w:br/>
              <w:t>w systemie częściowym niepełnym mniejszym niż 12 godzin.</w:t>
            </w:r>
          </w:p>
          <w:p w14:paraId="1D4F8DA2" w14:textId="77777777" w:rsidR="004742B6" w:rsidRPr="00A60EFD" w:rsidRDefault="004742B6" w:rsidP="00A60EF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14:paraId="0FF94DC8" w14:textId="77777777" w:rsidR="004742B6" w:rsidRPr="00A60EFD" w:rsidRDefault="004742B6" w:rsidP="00A60EF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6C753F">
              <w:rPr>
                <w:sz w:val="22"/>
                <w:szCs w:val="22"/>
              </w:rPr>
              <w:t>Średnia liczba</w:t>
            </w:r>
            <w:r w:rsidR="006C753F" w:rsidRPr="006C753F">
              <w:rPr>
                <w:sz w:val="22"/>
                <w:szCs w:val="22"/>
              </w:rPr>
              <w:t xml:space="preserve"> godzin  w ciągu 1 miesiąca: 120</w:t>
            </w:r>
          </w:p>
          <w:p w14:paraId="6A29A188" w14:textId="77777777" w:rsidR="004742B6" w:rsidRPr="00A60EFD" w:rsidRDefault="004742B6" w:rsidP="00A60EF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14:paraId="5A26E13B" w14:textId="77777777" w:rsidR="009A179C" w:rsidRPr="00A60EFD" w:rsidRDefault="00DD2C77" w:rsidP="00A60EF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C</w:t>
            </w:r>
            <w:r w:rsidR="009A179C" w:rsidRPr="00A60EFD">
              <w:rPr>
                <w:sz w:val="22"/>
                <w:szCs w:val="22"/>
              </w:rPr>
              <w:t xml:space="preserve">zas </w:t>
            </w:r>
            <w:r w:rsidR="00D85C88" w:rsidRPr="00A60EFD">
              <w:rPr>
                <w:sz w:val="22"/>
                <w:szCs w:val="22"/>
              </w:rPr>
              <w:t>świadczenia usług</w:t>
            </w:r>
            <w:r w:rsidR="009A179C" w:rsidRPr="00A60EFD">
              <w:rPr>
                <w:sz w:val="22"/>
                <w:szCs w:val="22"/>
              </w:rPr>
              <w:t xml:space="preserve"> ustalany w zależności od potrzeb Udzielającego zamówienie</w:t>
            </w:r>
          </w:p>
          <w:p w14:paraId="209B73D2" w14:textId="77777777" w:rsidR="009A179C" w:rsidRPr="00A60EFD" w:rsidRDefault="009A179C" w:rsidP="00A60EF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14:paraId="06B6FB89" w14:textId="77777777" w:rsidR="009A179C" w:rsidRPr="00A60EFD" w:rsidRDefault="009A179C" w:rsidP="00A60EF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Przyjmujący zamówienie może świadczyć usługi poza wcześniej ustalonym harmonogramem świadczenia usług stosownie do  potrzeb Udzielającego zamówienie            ( wezwania pilne).</w:t>
            </w:r>
          </w:p>
          <w:p w14:paraId="34DC6BBF" w14:textId="77777777" w:rsidR="009A179C" w:rsidRPr="00A60EFD" w:rsidRDefault="009A179C" w:rsidP="00A60EF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</w:tc>
      </w:tr>
      <w:tr w:rsidR="009A179C" w:rsidRPr="004047EE" w14:paraId="6E331F4F" w14:textId="77777777" w:rsidTr="00A60EFD">
        <w:trPr>
          <w:trHeight w:val="709"/>
        </w:trPr>
        <w:tc>
          <w:tcPr>
            <w:tcW w:w="1728" w:type="dxa"/>
            <w:shd w:val="clear" w:color="auto" w:fill="auto"/>
          </w:tcPr>
          <w:p w14:paraId="2ED5C127" w14:textId="77777777" w:rsidR="009A179C" w:rsidRPr="00A60EFD" w:rsidRDefault="009A179C" w:rsidP="00A60EFD">
            <w:pPr>
              <w:jc w:val="center"/>
              <w:rPr>
                <w:b/>
                <w:bCs/>
                <w:sz w:val="22"/>
                <w:szCs w:val="22"/>
              </w:rPr>
            </w:pPr>
            <w:r w:rsidRPr="00A60EFD">
              <w:rPr>
                <w:b/>
                <w:bCs/>
                <w:sz w:val="22"/>
                <w:szCs w:val="22"/>
              </w:rPr>
              <w:t>Wykonywanie usług</w:t>
            </w:r>
          </w:p>
        </w:tc>
        <w:tc>
          <w:tcPr>
            <w:tcW w:w="8100" w:type="dxa"/>
            <w:shd w:val="clear" w:color="auto" w:fill="auto"/>
          </w:tcPr>
          <w:p w14:paraId="595FCAE2" w14:textId="77777777" w:rsidR="0025451F" w:rsidRPr="00A60EFD" w:rsidRDefault="0025451F" w:rsidP="00A60EFD">
            <w:pPr>
              <w:tabs>
                <w:tab w:val="left" w:pos="16380"/>
              </w:tabs>
              <w:spacing w:line="276" w:lineRule="auto"/>
              <w:rPr>
                <w:sz w:val="22"/>
                <w:szCs w:val="22"/>
              </w:rPr>
            </w:pPr>
          </w:p>
          <w:p w14:paraId="4AF73883" w14:textId="77777777" w:rsidR="0025451F" w:rsidRPr="00A60EFD" w:rsidRDefault="0025451F" w:rsidP="00A60EFD">
            <w:pPr>
              <w:widowControl w:val="0"/>
              <w:numPr>
                <w:ilvl w:val="0"/>
                <w:numId w:val="40"/>
              </w:numPr>
              <w:suppressAutoHyphens/>
              <w:overflowPunct w:val="0"/>
              <w:autoSpaceDE w:val="0"/>
              <w:ind w:left="284" w:hanging="284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Posiadanie pełnej znajomości przepisów prawnych w zakresie zadań </w:t>
            </w:r>
            <w:r w:rsidR="00D85C88" w:rsidRPr="00A60EFD">
              <w:rPr>
                <w:sz w:val="22"/>
                <w:szCs w:val="22"/>
              </w:rPr>
              <w:t>wynikających z niniejszych SWKO</w:t>
            </w:r>
            <w:r w:rsidRPr="00A60EFD">
              <w:rPr>
                <w:sz w:val="22"/>
                <w:szCs w:val="22"/>
              </w:rPr>
              <w:t>.</w:t>
            </w:r>
          </w:p>
          <w:p w14:paraId="093FCF76" w14:textId="77777777" w:rsidR="0025451F" w:rsidRPr="00A60EFD" w:rsidRDefault="0025451F" w:rsidP="00A60EFD">
            <w:pPr>
              <w:widowControl w:val="0"/>
              <w:numPr>
                <w:ilvl w:val="0"/>
                <w:numId w:val="40"/>
              </w:numPr>
              <w:suppressAutoHyphens/>
              <w:overflowPunct w:val="0"/>
              <w:autoSpaceDE w:val="0"/>
              <w:ind w:left="284" w:hanging="284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Punktualne rozpoczęcie i zakończenie </w:t>
            </w:r>
            <w:r w:rsidR="00D85C88" w:rsidRPr="00A60EFD">
              <w:rPr>
                <w:sz w:val="22"/>
                <w:szCs w:val="22"/>
              </w:rPr>
              <w:t>świadczenia usług</w:t>
            </w:r>
            <w:r w:rsidRPr="00A60EFD">
              <w:rPr>
                <w:sz w:val="22"/>
                <w:szCs w:val="22"/>
              </w:rPr>
              <w:t>.</w:t>
            </w:r>
          </w:p>
          <w:p w14:paraId="70069B7C" w14:textId="77777777" w:rsidR="0025451F" w:rsidRPr="00A60EFD" w:rsidRDefault="0025451F" w:rsidP="00A60EFD">
            <w:pPr>
              <w:widowControl w:val="0"/>
              <w:numPr>
                <w:ilvl w:val="0"/>
                <w:numId w:val="40"/>
              </w:numPr>
              <w:suppressAutoHyphens/>
              <w:overflowPunct w:val="0"/>
              <w:autoSpaceDE w:val="0"/>
              <w:ind w:left="284" w:hanging="284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Wykonywanie powierzonych obowiązków zgodnie z posiadanymi kompetencjami oraz zasadami etyki zawodowej.</w:t>
            </w:r>
          </w:p>
          <w:p w14:paraId="4887D809" w14:textId="77777777" w:rsidR="0025451F" w:rsidRPr="00A60EFD" w:rsidRDefault="0025451F" w:rsidP="00A60EFD">
            <w:pPr>
              <w:widowControl w:val="0"/>
              <w:numPr>
                <w:ilvl w:val="0"/>
                <w:numId w:val="40"/>
              </w:numPr>
              <w:suppressAutoHyphens/>
              <w:overflowPunct w:val="0"/>
              <w:autoSpaceDE w:val="0"/>
              <w:ind w:left="284" w:hanging="284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Staranne i terminowe wykonywanie obowiązków, oraz stosowanie się do poleceń </w:t>
            </w:r>
            <w:r w:rsidR="00174B28" w:rsidRPr="00A60EFD">
              <w:rPr>
                <w:sz w:val="22"/>
                <w:szCs w:val="22"/>
              </w:rPr>
              <w:t>osób upoważnionych przez Udzielającego zamówienie</w:t>
            </w:r>
            <w:r w:rsidRPr="00A60EFD">
              <w:rPr>
                <w:sz w:val="22"/>
                <w:szCs w:val="22"/>
              </w:rPr>
              <w:t xml:space="preserve">, które dotyczą </w:t>
            </w:r>
            <w:r w:rsidR="00174B28" w:rsidRPr="00A60EFD">
              <w:rPr>
                <w:sz w:val="22"/>
                <w:szCs w:val="22"/>
              </w:rPr>
              <w:t>wykonywanych usług</w:t>
            </w:r>
            <w:r w:rsidRPr="00A60EFD">
              <w:rPr>
                <w:sz w:val="22"/>
                <w:szCs w:val="22"/>
              </w:rPr>
              <w:t>.</w:t>
            </w:r>
          </w:p>
          <w:p w14:paraId="1E77B201" w14:textId="77777777" w:rsidR="0025451F" w:rsidRPr="00A60EFD" w:rsidRDefault="0025451F" w:rsidP="00A60EFD">
            <w:pPr>
              <w:widowControl w:val="0"/>
              <w:numPr>
                <w:ilvl w:val="0"/>
                <w:numId w:val="40"/>
              </w:numPr>
              <w:suppressAutoHyphens/>
              <w:overflowPunct w:val="0"/>
              <w:autoSpaceDE w:val="0"/>
              <w:ind w:left="284" w:hanging="284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Współpraca z innymi członkami zespołu terapeutycznego w celu zapewnienia pacjentowi skutecznej opieki na jak najwyższym poziomie.</w:t>
            </w:r>
          </w:p>
          <w:p w14:paraId="70F496F1" w14:textId="77777777" w:rsidR="0025451F" w:rsidRPr="00A60EFD" w:rsidRDefault="0025451F" w:rsidP="00A60EFD">
            <w:pPr>
              <w:widowControl w:val="0"/>
              <w:numPr>
                <w:ilvl w:val="0"/>
                <w:numId w:val="40"/>
              </w:numPr>
              <w:suppressAutoHyphens/>
              <w:overflowPunct w:val="0"/>
              <w:autoSpaceDE w:val="0"/>
              <w:ind w:left="284" w:hanging="284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Zachowanie w tajemnicy informacji stanowiących tajemnicę służbową oraz związanych z pacjentem, a uzyskanych w związku z wykonywaniem zawodu.</w:t>
            </w:r>
          </w:p>
          <w:p w14:paraId="724F9FCC" w14:textId="77777777" w:rsidR="0025451F" w:rsidRPr="00A60EFD" w:rsidRDefault="0025451F" w:rsidP="00A60EFD">
            <w:pPr>
              <w:numPr>
                <w:ilvl w:val="0"/>
                <w:numId w:val="40"/>
              </w:numPr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Przestrzeganie zasady podmiotowości oraz rygorystycznego przestrzegania Karty Praw Pacjenta, a w szczególności:</w:t>
            </w:r>
          </w:p>
          <w:p w14:paraId="73B245E0" w14:textId="77777777" w:rsidR="0025451F" w:rsidRPr="00A60EFD" w:rsidRDefault="0025451F" w:rsidP="00A60EFD">
            <w:pPr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ind w:left="72"/>
              <w:jc w:val="both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-poszanowania godności osobistej pacjenta,</w:t>
            </w:r>
          </w:p>
          <w:p w14:paraId="192F8A74" w14:textId="77777777" w:rsidR="0025451F" w:rsidRPr="00A60EFD" w:rsidRDefault="0025451F" w:rsidP="00A60EFD">
            <w:pPr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ind w:left="72"/>
              <w:jc w:val="both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-udzielenia świadczeń bez zwłoki,</w:t>
            </w:r>
          </w:p>
          <w:p w14:paraId="4FDF4328" w14:textId="77777777" w:rsidR="0025451F" w:rsidRPr="00A60EFD" w:rsidRDefault="0025451F" w:rsidP="00A60EFD">
            <w:pPr>
              <w:widowControl w:val="0"/>
              <w:numPr>
                <w:ilvl w:val="0"/>
                <w:numId w:val="35"/>
              </w:numPr>
              <w:tabs>
                <w:tab w:val="clear" w:pos="0"/>
                <w:tab w:val="left" w:pos="567"/>
                <w:tab w:val="num" w:pos="720"/>
              </w:tabs>
              <w:suppressAutoHyphens/>
              <w:overflowPunct w:val="0"/>
              <w:autoSpaceDE w:val="0"/>
              <w:ind w:left="7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planowania i realizacji zadań pielęgniarskich w porozumieniu z pacjentem </w:t>
            </w:r>
          </w:p>
          <w:p w14:paraId="43202627" w14:textId="77777777" w:rsidR="0025451F" w:rsidRPr="00A60EFD" w:rsidRDefault="0025451F" w:rsidP="00A60EFD">
            <w:pPr>
              <w:tabs>
                <w:tab w:val="left" w:pos="72"/>
              </w:tabs>
              <w:ind w:left="72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lub jego rodziną, </w:t>
            </w:r>
          </w:p>
          <w:p w14:paraId="43649117" w14:textId="77777777" w:rsidR="0025451F" w:rsidRPr="00A60EFD" w:rsidRDefault="0025451F" w:rsidP="00A60EFD">
            <w:pPr>
              <w:widowControl w:val="0"/>
              <w:numPr>
                <w:ilvl w:val="0"/>
                <w:numId w:val="35"/>
              </w:numPr>
              <w:tabs>
                <w:tab w:val="clear" w:pos="0"/>
                <w:tab w:val="left" w:pos="567"/>
                <w:tab w:val="num" w:pos="720"/>
              </w:tabs>
              <w:suppressAutoHyphens/>
              <w:overflowPunct w:val="0"/>
              <w:autoSpaceDE w:val="0"/>
              <w:ind w:left="7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zachowania szacunku dla indywidualnych </w:t>
            </w:r>
            <w:proofErr w:type="spellStart"/>
            <w:r w:rsidRPr="00A60EFD">
              <w:rPr>
                <w:sz w:val="22"/>
                <w:szCs w:val="22"/>
              </w:rPr>
              <w:t>zachowań</w:t>
            </w:r>
            <w:proofErr w:type="spellEnd"/>
            <w:r w:rsidRPr="00A60EFD">
              <w:rPr>
                <w:sz w:val="22"/>
                <w:szCs w:val="22"/>
              </w:rPr>
              <w:t xml:space="preserve"> i upodobań pacjenta</w:t>
            </w:r>
          </w:p>
          <w:p w14:paraId="041F00EB" w14:textId="77777777" w:rsidR="0025451F" w:rsidRPr="00A60EFD" w:rsidRDefault="0025451F" w:rsidP="00A60EFD">
            <w:pPr>
              <w:widowControl w:val="0"/>
              <w:numPr>
                <w:ilvl w:val="0"/>
                <w:numId w:val="35"/>
              </w:numPr>
              <w:tabs>
                <w:tab w:val="clear" w:pos="0"/>
                <w:tab w:val="left" w:pos="567"/>
                <w:tab w:val="num" w:pos="720"/>
              </w:tabs>
              <w:suppressAutoHyphens/>
              <w:overflowPunct w:val="0"/>
              <w:autoSpaceDE w:val="0"/>
              <w:ind w:left="7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wykonywania czynności zawodowych w warunkach intymności,</w:t>
            </w:r>
          </w:p>
          <w:p w14:paraId="3472D784" w14:textId="77777777" w:rsidR="0025451F" w:rsidRPr="00A60EFD" w:rsidRDefault="0025451F" w:rsidP="00A60EFD">
            <w:pPr>
              <w:widowControl w:val="0"/>
              <w:numPr>
                <w:ilvl w:val="0"/>
                <w:numId w:val="35"/>
              </w:numPr>
              <w:tabs>
                <w:tab w:val="clear" w:pos="0"/>
                <w:tab w:val="num" w:pos="252"/>
              </w:tabs>
              <w:suppressAutoHyphens/>
              <w:overflowPunct w:val="0"/>
              <w:autoSpaceDE w:val="0"/>
              <w:ind w:left="7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lastRenderedPageBreak/>
              <w:t xml:space="preserve">uszanowania prawa odmowy przyjęcia przez pacjenta proponowanej usługi pielęgniarskiej, nie wykonania jej, oraz niezwłocznego powiadomienia o tym fakcie przełożonych        </w:t>
            </w:r>
          </w:p>
          <w:p w14:paraId="34C2B9DF" w14:textId="77777777" w:rsidR="0025451F" w:rsidRPr="00A60EFD" w:rsidRDefault="0025451F" w:rsidP="00A60EFD">
            <w:pPr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8. Systematyczne doskonalenie swojej wiedzy i umiejętności zawodowych </w:t>
            </w:r>
          </w:p>
          <w:p w14:paraId="2D616E77" w14:textId="77777777" w:rsidR="0025451F" w:rsidRPr="00A60EFD" w:rsidRDefault="0025451F" w:rsidP="00A60EFD">
            <w:pPr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w drodze samokształcenia oraz udziału w szkoleniach organizowanych na  </w:t>
            </w:r>
          </w:p>
          <w:p w14:paraId="0DD78587" w14:textId="77777777" w:rsidR="0025451F" w:rsidRPr="00A60EFD" w:rsidRDefault="0025451F" w:rsidP="00A60EFD">
            <w:pPr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terenie  szpitala i poza nim.</w:t>
            </w:r>
          </w:p>
          <w:p w14:paraId="202A4BA9" w14:textId="77777777" w:rsidR="0025451F" w:rsidRPr="00A60EFD" w:rsidRDefault="0025451F" w:rsidP="00A60EFD">
            <w:pPr>
              <w:tabs>
                <w:tab w:val="left" w:pos="56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9. Przestrzeganie regulaminu pracy i ustalonego w zakładzie porządku.</w:t>
            </w:r>
          </w:p>
          <w:p w14:paraId="11A54E0A" w14:textId="77777777" w:rsidR="0025451F" w:rsidRPr="00A60EFD" w:rsidRDefault="0025451F" w:rsidP="00A60EF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10. Przestrzeganie ustalonego czasu </w:t>
            </w:r>
            <w:r w:rsidR="00D85C88" w:rsidRPr="00A60EFD">
              <w:rPr>
                <w:sz w:val="22"/>
                <w:szCs w:val="22"/>
              </w:rPr>
              <w:t>wykonywania usług</w:t>
            </w:r>
            <w:r w:rsidRPr="00A60EFD">
              <w:rPr>
                <w:sz w:val="22"/>
                <w:szCs w:val="22"/>
              </w:rPr>
              <w:t xml:space="preserve"> i wykorzystywanie go w sposób jak  najbardziej efektywny.</w:t>
            </w:r>
          </w:p>
          <w:p w14:paraId="0DAF9F97" w14:textId="77777777" w:rsidR="0025451F" w:rsidRPr="00A60EFD" w:rsidRDefault="0025451F" w:rsidP="00A60EF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11. Dbałość o dobro zakładu, ochrony jego mienia oraz informacji, których </w:t>
            </w:r>
          </w:p>
          <w:p w14:paraId="258A220C" w14:textId="77777777" w:rsidR="0025451F" w:rsidRPr="00A60EFD" w:rsidRDefault="0025451F" w:rsidP="00A60EF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ujawnienie  mogłoby narazić </w:t>
            </w:r>
            <w:r w:rsidR="004742B6" w:rsidRPr="00A60EFD">
              <w:rPr>
                <w:sz w:val="22"/>
                <w:szCs w:val="22"/>
              </w:rPr>
              <w:t>Udzielającego zamówienie</w:t>
            </w:r>
            <w:r w:rsidRPr="00A60EFD">
              <w:rPr>
                <w:sz w:val="22"/>
                <w:szCs w:val="22"/>
              </w:rPr>
              <w:t xml:space="preserve"> na szkodę.</w:t>
            </w:r>
          </w:p>
          <w:p w14:paraId="3F48F70F" w14:textId="77777777" w:rsidR="0025451F" w:rsidRPr="00A60EFD" w:rsidRDefault="0025451F" w:rsidP="00A60EF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12. Znajomość i przestrzeganie przepisów BHP i p/pożarowych.</w:t>
            </w:r>
          </w:p>
          <w:p w14:paraId="6D3AC5F9" w14:textId="77777777" w:rsidR="0025451F" w:rsidRPr="00A60EFD" w:rsidRDefault="0025451F" w:rsidP="00A60EF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13. Noszenie w czasie </w:t>
            </w:r>
            <w:r w:rsidR="00D85C88" w:rsidRPr="00A60EFD">
              <w:rPr>
                <w:sz w:val="22"/>
                <w:szCs w:val="22"/>
              </w:rPr>
              <w:t>świadczenia usług</w:t>
            </w:r>
            <w:r w:rsidRPr="00A60EFD">
              <w:rPr>
                <w:sz w:val="22"/>
                <w:szCs w:val="22"/>
              </w:rPr>
              <w:t xml:space="preserve"> ustalonej odzieży ochronnej i obuwia.</w:t>
            </w:r>
          </w:p>
          <w:p w14:paraId="02C9E543" w14:textId="77777777" w:rsidR="0025451F" w:rsidRPr="00A60EFD" w:rsidRDefault="0025451F" w:rsidP="00A60EF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14. Pielęgniarka w ramach wykonywania usług  zobowiązana jest do:</w:t>
            </w:r>
          </w:p>
          <w:p w14:paraId="166CDBF0" w14:textId="77777777" w:rsidR="0025451F" w:rsidRPr="00A60EFD" w:rsidRDefault="0025451F" w:rsidP="00A60EFD">
            <w:pPr>
              <w:widowControl w:val="0"/>
              <w:numPr>
                <w:ilvl w:val="0"/>
                <w:numId w:val="34"/>
              </w:numPr>
              <w:tabs>
                <w:tab w:val="left" w:pos="284"/>
              </w:tabs>
              <w:suppressAutoHyphens/>
              <w:overflowPunct w:val="0"/>
              <w:autoSpaceDE w:val="0"/>
              <w:spacing w:line="276" w:lineRule="auto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świadczenia profesjonalnych świadczeń z zakresu pielęgniarstwa w celu  zapewnienia kompleksowej opieki powierzonym jej pacjentom.</w:t>
            </w:r>
          </w:p>
          <w:p w14:paraId="693E3A30" w14:textId="77777777" w:rsidR="0025451F" w:rsidRPr="00A60EFD" w:rsidRDefault="0025451F" w:rsidP="00A60EFD">
            <w:pPr>
              <w:numPr>
                <w:ilvl w:val="0"/>
                <w:numId w:val="34"/>
              </w:numPr>
              <w:tabs>
                <w:tab w:val="left" w:pos="284"/>
              </w:tabs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świadczenia bezpośredniej opieki osobom hospitalizowanym poprzez pomoc </w:t>
            </w:r>
          </w:p>
          <w:p w14:paraId="134B3688" w14:textId="77777777" w:rsidR="0025451F" w:rsidRPr="00A60EFD" w:rsidRDefault="0025451F" w:rsidP="00A60EFD">
            <w:pPr>
              <w:tabs>
                <w:tab w:val="left" w:pos="284"/>
              </w:tabs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w osiąganiu zdolności do samodzielnego zaspokajania potrzeb biologicznych, </w:t>
            </w:r>
          </w:p>
          <w:p w14:paraId="4777B2E2" w14:textId="77777777" w:rsidR="0025451F" w:rsidRPr="00A60EFD" w:rsidRDefault="0025451F" w:rsidP="00A60EFD">
            <w:pPr>
              <w:tabs>
                <w:tab w:val="left" w:pos="284"/>
              </w:tabs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psychicznych, społecznych i kulturowych oraz współdziałanie w medycznych </w:t>
            </w:r>
          </w:p>
          <w:p w14:paraId="561659C6" w14:textId="77777777" w:rsidR="0025451F" w:rsidRPr="00A60EFD" w:rsidRDefault="0025451F" w:rsidP="00A60EFD">
            <w:pPr>
              <w:tabs>
                <w:tab w:val="left" w:pos="284"/>
              </w:tabs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zabiegach diagnostycznych i leczniczych.</w:t>
            </w:r>
          </w:p>
          <w:p w14:paraId="327EDA52" w14:textId="77777777" w:rsidR="0025451F" w:rsidRPr="00A60EFD" w:rsidRDefault="0025451F" w:rsidP="00A60EFD">
            <w:pPr>
              <w:numPr>
                <w:ilvl w:val="0"/>
                <w:numId w:val="34"/>
              </w:numPr>
              <w:tabs>
                <w:tab w:val="left" w:pos="284"/>
              </w:tabs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do zadań pielęgniarki w szczególności należy:  </w:t>
            </w:r>
          </w:p>
          <w:p w14:paraId="478A4A04" w14:textId="77777777" w:rsidR="0025451F" w:rsidRPr="00A60EFD" w:rsidRDefault="0025451F" w:rsidP="00A60EFD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- ustalanie rozpoznania problemów pielęgnacyjnych na podstawie danych    </w:t>
            </w:r>
          </w:p>
          <w:p w14:paraId="1F464735" w14:textId="77777777" w:rsidR="0025451F" w:rsidRPr="00A60EFD" w:rsidRDefault="0025451F" w:rsidP="00A60EFD">
            <w:pPr>
              <w:tabs>
                <w:tab w:val="left" w:pos="72"/>
              </w:tabs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uzyskanych z wywiadu, obserwacji i rozmów z pacjentem lub jego rodziną   </w:t>
            </w:r>
          </w:p>
          <w:p w14:paraId="6626883B" w14:textId="77777777" w:rsidR="0025451F" w:rsidRPr="00A60EFD" w:rsidRDefault="0025451F" w:rsidP="00A60EFD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oraz informacji od innych członków zespołu terapeutycznego,</w:t>
            </w:r>
          </w:p>
          <w:p w14:paraId="6F452050" w14:textId="77777777" w:rsidR="0025451F" w:rsidRPr="00A60EFD" w:rsidRDefault="0025451F" w:rsidP="00A60EFD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- planowanie opieki pielęgniarskiej stosownie do stanu zdrowia, diagnozy </w:t>
            </w:r>
          </w:p>
          <w:p w14:paraId="49F597F2" w14:textId="77777777" w:rsidR="0025451F" w:rsidRPr="00A60EFD" w:rsidRDefault="0025451F" w:rsidP="00A60EFD">
            <w:pPr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pielęgniarskiej i lekarskiej oraz ustalonego postępowania diagnostycznego </w:t>
            </w:r>
          </w:p>
          <w:p w14:paraId="6DD2F48E" w14:textId="77777777" w:rsidR="0025451F" w:rsidRPr="00A60EFD" w:rsidRDefault="0025451F" w:rsidP="00A60EFD">
            <w:pPr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i leczniczo-rehabilitacyjnego,</w:t>
            </w:r>
          </w:p>
          <w:p w14:paraId="50FCDD07" w14:textId="77777777" w:rsidR="0025451F" w:rsidRPr="00A60EFD" w:rsidRDefault="0025451F" w:rsidP="00A60EFD">
            <w:pPr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- realizowanie opieki pielęgniarskiej wg ustalonego planu i aktualnego stanu </w:t>
            </w:r>
          </w:p>
          <w:p w14:paraId="0FB82FAF" w14:textId="77777777" w:rsidR="0025451F" w:rsidRPr="00A60EFD" w:rsidRDefault="0025451F" w:rsidP="00A60EFD">
            <w:pPr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pacjenta  oraz  zleconego programu </w:t>
            </w:r>
            <w:proofErr w:type="spellStart"/>
            <w:r w:rsidRPr="00A60EFD">
              <w:rPr>
                <w:sz w:val="22"/>
                <w:szCs w:val="22"/>
              </w:rPr>
              <w:t>diagnostyczno</w:t>
            </w:r>
            <w:proofErr w:type="spellEnd"/>
            <w:r w:rsidRPr="00A60EFD">
              <w:rPr>
                <w:sz w:val="22"/>
                <w:szCs w:val="22"/>
              </w:rPr>
              <w:t xml:space="preserve"> – leczniczego:</w:t>
            </w:r>
          </w:p>
          <w:p w14:paraId="280A13C2" w14:textId="77777777" w:rsidR="0025451F" w:rsidRPr="00A60EFD" w:rsidRDefault="0025451F" w:rsidP="00A60EFD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</w:tabs>
              <w:spacing w:line="276" w:lineRule="auto"/>
              <w:ind w:left="612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wykonywanie czynności związanych z utrzymaniem higieny pacjenta i jego otoczenia: toaleta p/</w:t>
            </w:r>
            <w:proofErr w:type="spellStart"/>
            <w:r w:rsidRPr="00A60EFD">
              <w:rPr>
                <w:sz w:val="22"/>
                <w:szCs w:val="22"/>
              </w:rPr>
              <w:t>odleżynowa</w:t>
            </w:r>
            <w:proofErr w:type="spellEnd"/>
            <w:r w:rsidRPr="00A60EFD">
              <w:rPr>
                <w:sz w:val="22"/>
                <w:szCs w:val="22"/>
              </w:rPr>
              <w:t>, całego ciała, jamy ustnej, mycie głowy, zakładanie czepca,  golenie zarostu, obcinanie paznokci, zmiana bielizny pościelowej i osobistej pacjenta, słanie łóżka, i inne...</w:t>
            </w:r>
          </w:p>
          <w:p w14:paraId="25A4C262" w14:textId="77777777" w:rsidR="0025451F" w:rsidRPr="00A60EFD" w:rsidRDefault="0025451F" w:rsidP="00A60EFD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</w:tabs>
              <w:spacing w:line="276" w:lineRule="auto"/>
              <w:ind w:left="612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wykonywanie czynności wspomagających funkcję oddychania: drenaż </w:t>
            </w:r>
          </w:p>
          <w:p w14:paraId="3CC1F953" w14:textId="77777777" w:rsidR="0025451F" w:rsidRPr="00A60EFD" w:rsidRDefault="00DD2C77" w:rsidP="00A60EFD">
            <w:pPr>
              <w:spacing w:line="276" w:lineRule="auto"/>
              <w:ind w:left="612" w:hanging="360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</w:t>
            </w:r>
            <w:proofErr w:type="spellStart"/>
            <w:r w:rsidR="0025451F" w:rsidRPr="00A60EFD">
              <w:rPr>
                <w:sz w:val="22"/>
                <w:szCs w:val="22"/>
              </w:rPr>
              <w:t>ułożeniowy</w:t>
            </w:r>
            <w:proofErr w:type="spellEnd"/>
            <w:r w:rsidR="0025451F" w:rsidRPr="00A60EFD">
              <w:rPr>
                <w:sz w:val="22"/>
                <w:szCs w:val="22"/>
              </w:rPr>
              <w:t>, gimnastyka oddechowa  i oklepywanie klatki piersiowej,</w:t>
            </w:r>
          </w:p>
          <w:p w14:paraId="7886C92E" w14:textId="77777777" w:rsidR="0025451F" w:rsidRPr="00A60EFD" w:rsidRDefault="0025451F" w:rsidP="00A60EFD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</w:tabs>
              <w:spacing w:line="276" w:lineRule="auto"/>
              <w:ind w:left="612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pomaganie pacjentowi w zaspokajaniu potrzeby odżywiania oraz nadzór nad przestrzeganiem prawidłowego żywienia oraz właściwego </w:t>
            </w:r>
            <w:r w:rsidR="00DD2C77" w:rsidRPr="00A60EFD">
              <w:rPr>
                <w:sz w:val="22"/>
                <w:szCs w:val="22"/>
              </w:rPr>
              <w:t xml:space="preserve"> </w:t>
            </w:r>
            <w:r w:rsidRPr="00A60EFD">
              <w:rPr>
                <w:sz w:val="22"/>
                <w:szCs w:val="22"/>
              </w:rPr>
              <w:t>i higienicznego przechowywania żywności,</w:t>
            </w:r>
          </w:p>
          <w:p w14:paraId="65E0D65B" w14:textId="77777777" w:rsidR="0025451F" w:rsidRPr="00A60EFD" w:rsidRDefault="0025451F" w:rsidP="00A60EFD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</w:tabs>
              <w:spacing w:line="276" w:lineRule="auto"/>
              <w:ind w:left="612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udzielanie pomocy pacjentowi w zaspokajaniu potrzeb fizjologicznych,</w:t>
            </w:r>
          </w:p>
          <w:p w14:paraId="7D8C4995" w14:textId="77777777" w:rsidR="0025451F" w:rsidRPr="00A60EFD" w:rsidRDefault="0025451F" w:rsidP="00A60EFD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</w:tabs>
              <w:spacing w:line="276" w:lineRule="auto"/>
              <w:ind w:left="612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zapewnienie pacjentowi wygody i właściwego ułożenia w łóżku (stosowanie udogodnień, zmiany ułożenia, pionizowanie, ochrona przed urazem  w łóżku), </w:t>
            </w:r>
          </w:p>
          <w:p w14:paraId="09EFC1E2" w14:textId="77777777" w:rsidR="0025451F" w:rsidRPr="00A60EFD" w:rsidRDefault="0025451F" w:rsidP="00A60EFD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</w:tabs>
              <w:spacing w:line="276" w:lineRule="auto"/>
              <w:ind w:left="612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zapewnienie warunków do spokojnego snu i wypoczynku,</w:t>
            </w:r>
          </w:p>
          <w:p w14:paraId="4DEDAC2E" w14:textId="77777777" w:rsidR="0025451F" w:rsidRPr="00A60EFD" w:rsidRDefault="0025451F" w:rsidP="00A60EFD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</w:tabs>
              <w:spacing w:line="276" w:lineRule="auto"/>
              <w:ind w:left="612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prowadzenie systematycznej obserwacji chorego w zakresie jego samopoczucia, wyglądu, reakcji, </w:t>
            </w:r>
            <w:proofErr w:type="spellStart"/>
            <w:r w:rsidRPr="00A60EFD">
              <w:rPr>
                <w:sz w:val="22"/>
                <w:szCs w:val="22"/>
              </w:rPr>
              <w:t>zachowań</w:t>
            </w:r>
            <w:proofErr w:type="spellEnd"/>
            <w:r w:rsidRPr="00A60EFD">
              <w:rPr>
                <w:sz w:val="22"/>
                <w:szCs w:val="22"/>
              </w:rPr>
              <w:t xml:space="preserve"> itp. </w:t>
            </w:r>
          </w:p>
          <w:p w14:paraId="31F33994" w14:textId="77777777" w:rsidR="0025451F" w:rsidRPr="00A60EFD" w:rsidRDefault="0025451F" w:rsidP="00A60EFD">
            <w:pPr>
              <w:widowControl w:val="0"/>
              <w:numPr>
                <w:ilvl w:val="0"/>
                <w:numId w:val="34"/>
              </w:numPr>
              <w:tabs>
                <w:tab w:val="left" w:pos="284"/>
              </w:tabs>
              <w:suppressAutoHyphens/>
              <w:overflowPunct w:val="0"/>
              <w:autoSpaceDE w:val="0"/>
              <w:spacing w:line="276" w:lineRule="auto"/>
              <w:ind w:left="284" w:hanging="284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samodzielne lub na zlecenie lekarza wykonywanie czynności diagnostycznych (prowadzenie pomiarów, pobieranie materiału biologicznego do badań):</w:t>
            </w:r>
          </w:p>
          <w:p w14:paraId="5AF4A693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wykonywanie zleconych lub podejmowanych samodzielnie (w granicach posiadanych uprawnień) zabiegów leczniczych, np. kompresu, okładu, opatrunku, podawanie tlenu i leków,</w:t>
            </w:r>
          </w:p>
          <w:p w14:paraId="76A73E00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udział w obchodach lekarskich oraz pomoc w przeprowadzaniu specjalistycznych badań diagnostycznych i leczniczych oraz potwierdzenie pisemne otrzymanych i </w:t>
            </w:r>
            <w:r w:rsidRPr="00A60EFD">
              <w:rPr>
                <w:sz w:val="22"/>
                <w:szCs w:val="22"/>
              </w:rPr>
              <w:lastRenderedPageBreak/>
              <w:t>wykonanych zleceń w prowadzonej dokumentacji,</w:t>
            </w:r>
          </w:p>
          <w:p w14:paraId="090275B9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wykonywanie EKG,</w:t>
            </w:r>
          </w:p>
          <w:p w14:paraId="3E6AE717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wykonanie </w:t>
            </w:r>
            <w:proofErr w:type="spellStart"/>
            <w:r w:rsidRPr="00A60EFD">
              <w:rPr>
                <w:sz w:val="22"/>
                <w:szCs w:val="22"/>
              </w:rPr>
              <w:t>kaniulacji</w:t>
            </w:r>
            <w:proofErr w:type="spellEnd"/>
            <w:r w:rsidRPr="00A60EFD">
              <w:rPr>
                <w:sz w:val="22"/>
                <w:szCs w:val="22"/>
              </w:rPr>
              <w:t xml:space="preserve"> żył obwodowych,</w:t>
            </w:r>
          </w:p>
          <w:p w14:paraId="26302FA1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pobieranie krwi żylnej i włośniczkowej do badań laboratoryjnych,</w:t>
            </w:r>
          </w:p>
          <w:p w14:paraId="219FF7E6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oznaczanie poziomów glukozy w surowicy, saturacji oraz badań gazometrycznych </w:t>
            </w:r>
          </w:p>
          <w:p w14:paraId="10F6062E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udzielanie pierwszej pomocy w stanach bezpośrednio zagrażających życiu i zdrowiu chorego,</w:t>
            </w:r>
          </w:p>
          <w:p w14:paraId="4957BB19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transportowanie krwi i preparatów krwi krwiopochodnych oraz materiału biologicznego do badań,</w:t>
            </w:r>
          </w:p>
          <w:p w14:paraId="45B18440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czuwanie nad bezpieczeństwem chorych i innych osób przebywających </w:t>
            </w:r>
          </w:p>
          <w:p w14:paraId="462B60BE" w14:textId="77777777" w:rsidR="0025451F" w:rsidRPr="00A60EFD" w:rsidRDefault="0025451F" w:rsidP="00A60EFD">
            <w:pPr>
              <w:spacing w:line="276" w:lineRule="auto"/>
              <w:ind w:left="432" w:hanging="360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w oddziale,</w:t>
            </w:r>
          </w:p>
          <w:p w14:paraId="092B3C88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pobudzanie i aktywizowanie chorego do udziału w leczeniu, i ochronie zdrowia,</w:t>
            </w:r>
          </w:p>
          <w:p w14:paraId="5ABDE946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informowanie o prawach pacjenta,</w:t>
            </w:r>
          </w:p>
          <w:p w14:paraId="42AB014A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informowanie o celowości wykonywanych zabiegów leczniczych</w:t>
            </w:r>
          </w:p>
          <w:p w14:paraId="355D4C13" w14:textId="77777777" w:rsidR="0025451F" w:rsidRPr="00A60EFD" w:rsidRDefault="0025451F" w:rsidP="00A60EFD">
            <w:pPr>
              <w:spacing w:line="276" w:lineRule="auto"/>
              <w:ind w:left="432" w:hanging="360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i pielęgnacyjnych,</w:t>
            </w:r>
          </w:p>
          <w:p w14:paraId="573C46B9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pouczanie i wskazywanie sposobów zachowania się pacjentów podczas zabiegów,</w:t>
            </w:r>
          </w:p>
          <w:p w14:paraId="3E720E89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pomoc w nabywaniu wiedzy i umiejętności niezbędnych do przywracania i utrzymania zdrowia,</w:t>
            </w:r>
          </w:p>
          <w:p w14:paraId="38A463C1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stwarzanie </w:t>
            </w:r>
            <w:r w:rsidR="00A852B2">
              <w:rPr>
                <w:sz w:val="22"/>
                <w:szCs w:val="22"/>
              </w:rPr>
              <w:t>sytuacji aktywizujących do samo</w:t>
            </w:r>
            <w:r w:rsidRPr="00A60EFD">
              <w:rPr>
                <w:sz w:val="22"/>
                <w:szCs w:val="22"/>
              </w:rPr>
              <w:t>opieki,</w:t>
            </w:r>
          </w:p>
          <w:p w14:paraId="1593AF9E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szerzenie oświaty zdrowotnej wobec pacjentów i osób odwiedzających,</w:t>
            </w:r>
          </w:p>
          <w:p w14:paraId="5DC50555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zapewnienie pacjentowi wsparcia psychicznego w sytuacjach trudnych (lęku, bólu, żalu, osamotnienia itp.). </w:t>
            </w:r>
          </w:p>
          <w:p w14:paraId="6A6A6BE9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zapewnienie pacjentowi pomocy w realizacji jego potrzeb duchowych,</w:t>
            </w:r>
          </w:p>
          <w:p w14:paraId="0FBAC847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pomoc w utrzymaniu kontaktów z rodziną oraz osobami bliskimi </w:t>
            </w:r>
          </w:p>
          <w:p w14:paraId="0BA1FE39" w14:textId="77777777" w:rsidR="0025451F" w:rsidRPr="00A60EFD" w:rsidRDefault="0025451F" w:rsidP="00A60EFD">
            <w:pPr>
              <w:spacing w:line="276" w:lineRule="auto"/>
              <w:ind w:left="432" w:hanging="360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i znaczącymi,</w:t>
            </w:r>
          </w:p>
          <w:p w14:paraId="60A28D8C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w sytuacji zgonu pacjenta – przestrzeganie </w:t>
            </w:r>
            <w:r w:rsidR="006200ED" w:rsidRPr="00A60EFD">
              <w:rPr>
                <w:sz w:val="22"/>
                <w:szCs w:val="22"/>
              </w:rPr>
              <w:t>procedur</w:t>
            </w:r>
            <w:r w:rsidRPr="00A60EFD">
              <w:rPr>
                <w:sz w:val="22"/>
                <w:szCs w:val="22"/>
              </w:rPr>
              <w:t xml:space="preserve"> oraz zachowanie należnego szacunku dla zmarłego i jego rodziny, </w:t>
            </w:r>
          </w:p>
          <w:p w14:paraId="571D2094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dokumentowanie przebiegu pielęgnowania, wykonywanych zabiegów, wyników pomiarów i obserwacji oraz przekazywanie tych informacji ustalonymi drogami,(wersja elektroniczna i papierowa)</w:t>
            </w:r>
          </w:p>
          <w:p w14:paraId="1377BD1D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stałe kontrolowanie wykonywanych działań oraz ocena wyników </w:t>
            </w:r>
          </w:p>
          <w:p w14:paraId="739EB1DC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postępowania pielęgnacyjnego,</w:t>
            </w:r>
          </w:p>
          <w:p w14:paraId="2A1A4B32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utrzymanie w należytym stanie i sprawności technicznej powierzonych narzędzi i aparatury niezbędnych do wykonania zabiegów leczniczo- pielęgnacyjnych oraz udzielania pierwszej pomocy,</w:t>
            </w:r>
          </w:p>
          <w:p w14:paraId="4DC383D2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zabezpieczenie i właściwe przechowywanie leków i środków dezynfekcyjnych oraz używanie ich w sposób zgodny zobowiązującymi przepisami i aktualna wiedzą.</w:t>
            </w:r>
          </w:p>
          <w:p w14:paraId="60A4F424" w14:textId="77777777" w:rsidR="0025451F" w:rsidRPr="00A60EFD" w:rsidRDefault="0025451F" w:rsidP="00A60EFD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spacing w:line="276" w:lineRule="auto"/>
              <w:ind w:left="432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zapobieganie zakażeniom szpitalnym, mycie i dezynfekcja sprzętu </w:t>
            </w:r>
          </w:p>
          <w:p w14:paraId="3336F5A6" w14:textId="77777777" w:rsidR="0025451F" w:rsidRPr="00A60EFD" w:rsidRDefault="00DD2C77" w:rsidP="00A60EFD">
            <w:pPr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 </w:t>
            </w:r>
            <w:r w:rsidR="0025451F" w:rsidRPr="00A60EFD">
              <w:rPr>
                <w:sz w:val="22"/>
                <w:szCs w:val="22"/>
              </w:rPr>
              <w:t>i powierzchni,</w:t>
            </w:r>
          </w:p>
          <w:p w14:paraId="5E7AC2B6" w14:textId="77777777" w:rsidR="0025451F" w:rsidRPr="00A60EFD" w:rsidRDefault="0025451F" w:rsidP="00A60EFD">
            <w:pPr>
              <w:widowControl w:val="0"/>
              <w:numPr>
                <w:ilvl w:val="0"/>
                <w:numId w:val="34"/>
              </w:numPr>
              <w:suppressAutoHyphens/>
              <w:overflowPunct w:val="0"/>
              <w:autoSpaceDE w:val="0"/>
              <w:spacing w:line="276" w:lineRule="auto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bezzwłocznego powiadomienia pielęgniarki oddziałowej i lekarza dyżurnego </w:t>
            </w:r>
          </w:p>
          <w:p w14:paraId="268C9F0E" w14:textId="77777777" w:rsidR="0025451F" w:rsidRPr="00A60EFD" w:rsidRDefault="0025451F" w:rsidP="00A60EFD">
            <w:pPr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w przypadku:</w:t>
            </w:r>
          </w:p>
          <w:p w14:paraId="7BBE94E1" w14:textId="77777777" w:rsidR="0025451F" w:rsidRPr="00A60EFD" w:rsidRDefault="0025451F" w:rsidP="00A60EFD">
            <w:pPr>
              <w:widowControl w:val="0"/>
              <w:numPr>
                <w:ilvl w:val="0"/>
                <w:numId w:val="38"/>
              </w:numPr>
              <w:suppressAutoHyphens/>
              <w:overflowPunct w:val="0"/>
              <w:autoSpaceDE w:val="0"/>
              <w:spacing w:line="276" w:lineRule="auto"/>
              <w:ind w:left="432" w:hanging="180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popełnienia pomyłki przy podawaniu leków, wykonywaniu zabiegów,</w:t>
            </w:r>
          </w:p>
          <w:p w14:paraId="59626FCD" w14:textId="77777777" w:rsidR="0025451F" w:rsidRPr="00A60EFD" w:rsidRDefault="0025451F" w:rsidP="00A60EFD">
            <w:pPr>
              <w:widowControl w:val="0"/>
              <w:numPr>
                <w:ilvl w:val="0"/>
                <w:numId w:val="38"/>
              </w:numPr>
              <w:suppressAutoHyphens/>
              <w:overflowPunct w:val="0"/>
              <w:autoSpaceDE w:val="0"/>
              <w:spacing w:line="276" w:lineRule="auto"/>
              <w:ind w:left="432" w:hanging="180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niemożności wykonania zabiegu,</w:t>
            </w:r>
          </w:p>
          <w:p w14:paraId="3067F340" w14:textId="77777777" w:rsidR="0025451F" w:rsidRPr="00A60EFD" w:rsidRDefault="0025451F" w:rsidP="00A60EFD">
            <w:pPr>
              <w:widowControl w:val="0"/>
              <w:numPr>
                <w:ilvl w:val="0"/>
                <w:numId w:val="38"/>
              </w:numPr>
              <w:suppressAutoHyphens/>
              <w:overflowPunct w:val="0"/>
              <w:autoSpaceDE w:val="0"/>
              <w:spacing w:line="276" w:lineRule="auto"/>
              <w:ind w:left="432" w:hanging="180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pogorszeniu się stanu zdrowia pacjenta,</w:t>
            </w:r>
          </w:p>
          <w:p w14:paraId="1EEBA7AF" w14:textId="77777777" w:rsidR="0025451F" w:rsidRPr="00A60EFD" w:rsidRDefault="0025451F" w:rsidP="00A60EFD">
            <w:pPr>
              <w:widowControl w:val="0"/>
              <w:numPr>
                <w:ilvl w:val="0"/>
                <w:numId w:val="38"/>
              </w:numPr>
              <w:suppressAutoHyphens/>
              <w:overflowPunct w:val="0"/>
              <w:autoSpaceDE w:val="0"/>
              <w:spacing w:line="276" w:lineRule="auto"/>
              <w:ind w:left="432" w:hanging="180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podejrzenia o chorobę zakaźną w oddziale nie zakaźnym.</w:t>
            </w:r>
          </w:p>
          <w:p w14:paraId="518C9859" w14:textId="77777777" w:rsidR="0025451F" w:rsidRPr="00A60EFD" w:rsidRDefault="0025451F" w:rsidP="00A60EFD">
            <w:pPr>
              <w:widowControl w:val="0"/>
              <w:numPr>
                <w:ilvl w:val="0"/>
                <w:numId w:val="34"/>
              </w:numPr>
              <w:suppressAutoHyphens/>
              <w:overflowPunct w:val="0"/>
              <w:autoSpaceDE w:val="0"/>
              <w:spacing w:line="276" w:lineRule="auto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obchodu </w:t>
            </w:r>
            <w:proofErr w:type="spellStart"/>
            <w:r w:rsidRPr="00A60EFD">
              <w:rPr>
                <w:sz w:val="22"/>
                <w:szCs w:val="22"/>
              </w:rPr>
              <w:t>sal</w:t>
            </w:r>
            <w:proofErr w:type="spellEnd"/>
            <w:r w:rsidRPr="00A60EFD">
              <w:rPr>
                <w:sz w:val="22"/>
                <w:szCs w:val="22"/>
              </w:rPr>
              <w:t xml:space="preserve"> chorych nie czekając na wezwanie chorych, ze zwróceniem szczególnej uwagi na ciężko chorych oraz bezzwłocznego zgłaszania się na każde wezwanie chorego.</w:t>
            </w:r>
          </w:p>
          <w:p w14:paraId="19BD7BE1" w14:textId="77777777" w:rsidR="0025451F" w:rsidRPr="00A60EFD" w:rsidRDefault="0025451F" w:rsidP="00A60EFD">
            <w:pPr>
              <w:widowControl w:val="0"/>
              <w:numPr>
                <w:ilvl w:val="0"/>
                <w:numId w:val="34"/>
              </w:numPr>
              <w:suppressAutoHyphens/>
              <w:overflowPunct w:val="0"/>
              <w:autoSpaceDE w:val="0"/>
              <w:spacing w:line="276" w:lineRule="auto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przekazywania swojej następczyni zleceń, które powinny być wykonane na innych zmianach.</w:t>
            </w:r>
          </w:p>
          <w:p w14:paraId="15462FA5" w14:textId="77777777" w:rsidR="0025451F" w:rsidRPr="00A60EFD" w:rsidRDefault="0025451F" w:rsidP="00A60EFD">
            <w:pPr>
              <w:widowControl w:val="0"/>
              <w:numPr>
                <w:ilvl w:val="0"/>
                <w:numId w:val="34"/>
              </w:numPr>
              <w:suppressAutoHyphens/>
              <w:overflowPunct w:val="0"/>
              <w:autoSpaceDE w:val="0"/>
              <w:spacing w:line="276" w:lineRule="auto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sporządzania dokładnych sprawozdań w książce raportów pielęgniarskich, </w:t>
            </w:r>
          </w:p>
          <w:p w14:paraId="409E9CAA" w14:textId="77777777" w:rsidR="0025451F" w:rsidRPr="00A60EFD" w:rsidRDefault="0025451F" w:rsidP="00A60EFD">
            <w:pPr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w historii pielęgnowania z poczynionych obserwacji o stanie zdrowia pacjentów </w:t>
            </w:r>
          </w:p>
          <w:p w14:paraId="1FED09CA" w14:textId="77777777" w:rsidR="0025451F" w:rsidRPr="00A60EFD" w:rsidRDefault="0025451F" w:rsidP="00A60EFD">
            <w:pPr>
              <w:spacing w:line="276" w:lineRule="auto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w wersji elektronicznej lub papierowej.</w:t>
            </w:r>
          </w:p>
          <w:p w14:paraId="639D50AA" w14:textId="77777777" w:rsidR="0025451F" w:rsidRPr="00A60EFD" w:rsidRDefault="0025451F" w:rsidP="00A60EFD">
            <w:pPr>
              <w:widowControl w:val="0"/>
              <w:numPr>
                <w:ilvl w:val="0"/>
                <w:numId w:val="34"/>
              </w:numPr>
              <w:suppressAutoHyphens/>
              <w:overflowPunct w:val="0"/>
              <w:autoSpaceDE w:val="0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systematycznego doskonalenia swojej wiedzy i umiejętności zawodowych </w:t>
            </w:r>
          </w:p>
          <w:p w14:paraId="252C7223" w14:textId="77777777" w:rsidR="0025451F" w:rsidRPr="00A60EFD" w:rsidRDefault="0025451F" w:rsidP="00340215">
            <w:pPr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w drodze samokształcenia oraz udziału w szkoleniach.  </w:t>
            </w:r>
          </w:p>
          <w:p w14:paraId="35235D2A" w14:textId="77777777" w:rsidR="0025451F" w:rsidRPr="00A60EFD" w:rsidRDefault="0025451F" w:rsidP="00A60EFD">
            <w:pPr>
              <w:widowControl w:val="0"/>
              <w:numPr>
                <w:ilvl w:val="0"/>
                <w:numId w:val="34"/>
              </w:numPr>
              <w:suppressAutoHyphens/>
              <w:overflowPunct w:val="0"/>
              <w:autoSpaceDE w:val="0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odpowiedzialności za należy</w:t>
            </w:r>
            <w:r w:rsidR="00C800BD" w:rsidRPr="00A60EFD">
              <w:rPr>
                <w:sz w:val="22"/>
                <w:szCs w:val="22"/>
              </w:rPr>
              <w:t>ty stan sanitarno- higieniczny</w:t>
            </w:r>
            <w:r w:rsidRPr="00A60EFD">
              <w:rPr>
                <w:sz w:val="22"/>
                <w:szCs w:val="22"/>
              </w:rPr>
              <w:t xml:space="preserve"> miejsca </w:t>
            </w:r>
            <w:r w:rsidR="00C800BD" w:rsidRPr="00A60EFD">
              <w:rPr>
                <w:sz w:val="22"/>
                <w:szCs w:val="22"/>
              </w:rPr>
              <w:t>wykonywania usług</w:t>
            </w:r>
            <w:r w:rsidRPr="00A60EFD">
              <w:rPr>
                <w:sz w:val="22"/>
                <w:szCs w:val="22"/>
              </w:rPr>
              <w:t xml:space="preserve">: dyżurka, gabinet zabiegowy, sala opatrunkowa. </w:t>
            </w:r>
          </w:p>
          <w:p w14:paraId="28B9F3CB" w14:textId="77777777" w:rsidR="0025451F" w:rsidRPr="00A60EFD" w:rsidRDefault="0025451F" w:rsidP="00A60EFD">
            <w:pPr>
              <w:widowControl w:val="0"/>
              <w:numPr>
                <w:ilvl w:val="0"/>
                <w:numId w:val="34"/>
              </w:numPr>
              <w:suppressAutoHyphens/>
              <w:overflowPunct w:val="0"/>
              <w:autoSpaceDE w:val="0"/>
              <w:textAlignment w:val="baseline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dbania o zaopatrzenie apteczki oddziałowej w leki, sprzęt i materiał opatrunkowy, oraz systematyczne sygnalizowanie braków, bieżące rozliczanie leków w systemie komputerowym a każde wątpliwości zgłaszać przełożonym.</w:t>
            </w:r>
          </w:p>
          <w:p w14:paraId="00CA7CEE" w14:textId="77777777" w:rsidR="0025451F" w:rsidRPr="00A60EFD" w:rsidRDefault="0025451F" w:rsidP="00A60EFD">
            <w:pPr>
              <w:widowControl w:val="0"/>
              <w:numPr>
                <w:ilvl w:val="0"/>
                <w:numId w:val="34"/>
              </w:numPr>
              <w:suppressAutoHyphens/>
              <w:overflowPunct w:val="0"/>
              <w:autoSpaceDE w:val="0"/>
              <w:textAlignment w:val="baseline"/>
              <w:rPr>
                <w:b/>
                <w:bCs/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prowadzenie dokumentacji zgodnie z zobowiązującymi aktami prawnymi.</w:t>
            </w:r>
            <w:r w:rsidRPr="00A60EFD">
              <w:rPr>
                <w:b/>
                <w:bCs/>
                <w:sz w:val="22"/>
                <w:szCs w:val="22"/>
              </w:rPr>
              <w:t>.</w:t>
            </w:r>
          </w:p>
          <w:p w14:paraId="73276331" w14:textId="77777777" w:rsidR="0025451F" w:rsidRPr="00A60EFD" w:rsidRDefault="0025451F" w:rsidP="00A60EFD">
            <w:pPr>
              <w:widowControl w:val="0"/>
              <w:numPr>
                <w:ilvl w:val="0"/>
                <w:numId w:val="34"/>
              </w:numPr>
              <w:suppressAutoHyphens/>
              <w:overflowPunct w:val="0"/>
              <w:autoSpaceDE w:val="0"/>
              <w:textAlignment w:val="baseline"/>
              <w:rPr>
                <w:b/>
                <w:bCs/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wyboru sposobu wykonywania zabiegów pielęgniarskich, do których została </w:t>
            </w:r>
          </w:p>
          <w:p w14:paraId="49153980" w14:textId="77777777" w:rsidR="0025451F" w:rsidRPr="00A60EFD" w:rsidRDefault="0025451F" w:rsidP="00A60EFD">
            <w:pPr>
              <w:tabs>
                <w:tab w:val="left" w:pos="284"/>
                <w:tab w:val="left" w:pos="4680"/>
              </w:tabs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profesjonalnie przygotowana w trakcie kształcenia zawodowego i doskonalenia podyplomowego.</w:t>
            </w:r>
          </w:p>
          <w:p w14:paraId="4E4BBBB1" w14:textId="77777777" w:rsidR="0025451F" w:rsidRPr="00A60EFD" w:rsidRDefault="0025451F" w:rsidP="00A60EFD">
            <w:pPr>
              <w:numPr>
                <w:ilvl w:val="0"/>
                <w:numId w:val="34"/>
              </w:numPr>
              <w:tabs>
                <w:tab w:val="left" w:pos="284"/>
                <w:tab w:val="left" w:pos="4680"/>
              </w:tabs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przygotowywania pacjentów do zabiegów diagnostycznych i leczniczych zgodnie ze standardami i procedurami przyjętymi w oddziale oraz udzielania wskazówek odnośnie </w:t>
            </w:r>
            <w:proofErr w:type="spellStart"/>
            <w:r w:rsidRPr="00A60EFD">
              <w:rPr>
                <w:sz w:val="22"/>
                <w:szCs w:val="22"/>
              </w:rPr>
              <w:t>zachowań</w:t>
            </w:r>
            <w:proofErr w:type="spellEnd"/>
            <w:r w:rsidRPr="00A60EFD">
              <w:rPr>
                <w:sz w:val="22"/>
                <w:szCs w:val="22"/>
              </w:rPr>
              <w:t xml:space="preserve"> w czasie i po zabiegu.</w:t>
            </w:r>
          </w:p>
          <w:p w14:paraId="4A6C471F" w14:textId="77777777" w:rsidR="0025451F" w:rsidRPr="00A60EFD" w:rsidRDefault="0025451F" w:rsidP="00A60EFD">
            <w:pPr>
              <w:numPr>
                <w:ilvl w:val="0"/>
                <w:numId w:val="34"/>
              </w:numPr>
              <w:tabs>
                <w:tab w:val="left" w:pos="284"/>
                <w:tab w:val="left" w:pos="4680"/>
              </w:tabs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samodzielnego udzielania pierwszej pomocy w stanach nagłego pogorszenia się stanu zdrowia pacjenta.</w:t>
            </w:r>
          </w:p>
          <w:p w14:paraId="36F15797" w14:textId="77777777" w:rsidR="0025451F" w:rsidRPr="00A60EFD" w:rsidRDefault="0025451F" w:rsidP="00A60EFD">
            <w:pPr>
              <w:numPr>
                <w:ilvl w:val="0"/>
                <w:numId w:val="34"/>
              </w:numPr>
              <w:tabs>
                <w:tab w:val="left" w:pos="284"/>
                <w:tab w:val="left" w:pos="4680"/>
              </w:tabs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podawania leków </w:t>
            </w:r>
            <w:r w:rsidR="00430EB7" w:rsidRPr="00A60EFD">
              <w:rPr>
                <w:sz w:val="22"/>
                <w:szCs w:val="22"/>
              </w:rPr>
              <w:t xml:space="preserve">zleconych przez lekarza </w:t>
            </w:r>
            <w:r w:rsidRPr="00A60EFD">
              <w:rPr>
                <w:sz w:val="22"/>
                <w:szCs w:val="22"/>
              </w:rPr>
              <w:t>i innych</w:t>
            </w:r>
            <w:r w:rsidR="003C6B0E" w:rsidRPr="00A60EFD">
              <w:rPr>
                <w:sz w:val="22"/>
                <w:szCs w:val="22"/>
              </w:rPr>
              <w:t xml:space="preserve"> </w:t>
            </w:r>
            <w:r w:rsidRPr="00A60EFD">
              <w:rPr>
                <w:sz w:val="22"/>
                <w:szCs w:val="22"/>
              </w:rPr>
              <w:t>odpowiednio do posiadanych kompetencji.</w:t>
            </w:r>
          </w:p>
          <w:p w14:paraId="63BA01D6" w14:textId="77777777" w:rsidR="0025451F" w:rsidRPr="00A60EFD" w:rsidRDefault="0025451F" w:rsidP="00A60EFD">
            <w:pPr>
              <w:numPr>
                <w:ilvl w:val="0"/>
                <w:numId w:val="34"/>
              </w:numPr>
              <w:tabs>
                <w:tab w:val="left" w:pos="284"/>
                <w:tab w:val="left" w:pos="4680"/>
              </w:tabs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korzystania z dokumentacji lekarskiej w zakresie niezbędnym do ustalenia </w:t>
            </w:r>
          </w:p>
          <w:p w14:paraId="71E5619B" w14:textId="77777777" w:rsidR="0025451F" w:rsidRPr="00A60EFD" w:rsidRDefault="0025451F" w:rsidP="00A60EFD">
            <w:pPr>
              <w:tabs>
                <w:tab w:val="left" w:pos="284"/>
                <w:tab w:val="left" w:pos="4680"/>
              </w:tabs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diagnozy pielęgniarskiej i planu opieki.</w:t>
            </w:r>
          </w:p>
          <w:p w14:paraId="07DE629C" w14:textId="77777777" w:rsidR="0025451F" w:rsidRPr="00A60EFD" w:rsidRDefault="0025451F" w:rsidP="00A60EFD">
            <w:pPr>
              <w:numPr>
                <w:ilvl w:val="0"/>
                <w:numId w:val="34"/>
              </w:numPr>
              <w:tabs>
                <w:tab w:val="left" w:pos="284"/>
                <w:tab w:val="left" w:pos="4680"/>
              </w:tabs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zgłaszania swoich uwag, spostrzeżeń i wniosków dotyczących stanu pacjentów oraz postępowania pielęgniarskiego w czasie raportów lekarsko– pielęgniarskich.</w:t>
            </w:r>
          </w:p>
          <w:p w14:paraId="7979B257" w14:textId="77777777" w:rsidR="0025451F" w:rsidRPr="00A60EFD" w:rsidRDefault="0025451F" w:rsidP="00A60EFD">
            <w:pPr>
              <w:numPr>
                <w:ilvl w:val="0"/>
                <w:numId w:val="34"/>
              </w:numPr>
              <w:tabs>
                <w:tab w:val="left" w:pos="284"/>
                <w:tab w:val="left" w:pos="4680"/>
              </w:tabs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przydzielania zadań i nadzorowania pracy personelu pomocniczego w czasie </w:t>
            </w:r>
          </w:p>
          <w:p w14:paraId="4CBBB23C" w14:textId="77777777" w:rsidR="0025451F" w:rsidRPr="00A60EFD" w:rsidRDefault="0025451F" w:rsidP="00A60EFD">
            <w:pPr>
              <w:tabs>
                <w:tab w:val="left" w:pos="284"/>
                <w:tab w:val="left" w:pos="4680"/>
              </w:tabs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dyżurów popołudniowych i nocnych.</w:t>
            </w:r>
          </w:p>
          <w:p w14:paraId="57B180BC" w14:textId="77777777" w:rsidR="0025451F" w:rsidRPr="00A60EFD" w:rsidRDefault="0025451F" w:rsidP="00A60EFD">
            <w:pPr>
              <w:numPr>
                <w:ilvl w:val="0"/>
                <w:numId w:val="34"/>
              </w:numPr>
              <w:tabs>
                <w:tab w:val="left" w:pos="284"/>
                <w:tab w:val="left" w:pos="4680"/>
              </w:tabs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doradztwa i proponowania zmian dotyczących usprawniania opieki </w:t>
            </w:r>
          </w:p>
          <w:p w14:paraId="4FA49D70" w14:textId="77777777" w:rsidR="0025451F" w:rsidRPr="00A60EFD" w:rsidRDefault="0025451F" w:rsidP="00A60EFD">
            <w:pPr>
              <w:tabs>
                <w:tab w:val="left" w:pos="284"/>
                <w:tab w:val="left" w:pos="4680"/>
              </w:tabs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pielęgniarskiej. </w:t>
            </w:r>
          </w:p>
          <w:p w14:paraId="7938B62A" w14:textId="77777777" w:rsidR="0025451F" w:rsidRPr="00A60EFD" w:rsidRDefault="0025451F" w:rsidP="007822BD">
            <w:pPr>
              <w:tabs>
                <w:tab w:val="left" w:pos="284"/>
                <w:tab w:val="left" w:pos="4680"/>
              </w:tabs>
              <w:ind w:left="284" w:hanging="284"/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u</w:t>
            </w:r>
            <w:r w:rsidR="00DD2C77" w:rsidRPr="00A60EFD">
              <w:rPr>
                <w:sz w:val="22"/>
                <w:szCs w:val="22"/>
              </w:rPr>
              <w:t>.</w:t>
            </w:r>
            <w:r w:rsidRPr="00A60EFD">
              <w:rPr>
                <w:sz w:val="22"/>
                <w:szCs w:val="22"/>
              </w:rPr>
              <w:t xml:space="preserve"> zgłaszania uwag na temat wyposażenia stanowisk </w:t>
            </w:r>
            <w:r w:rsidR="00557E97">
              <w:rPr>
                <w:sz w:val="22"/>
                <w:szCs w:val="22"/>
              </w:rPr>
              <w:t>na których wykonywane są usługi</w:t>
            </w:r>
            <w:r w:rsidRPr="00A60EFD">
              <w:rPr>
                <w:sz w:val="22"/>
                <w:szCs w:val="22"/>
              </w:rPr>
              <w:t>, mających wpływ na  organizację oraz stan sanitarno- higieniczny oddziału.</w:t>
            </w:r>
          </w:p>
          <w:p w14:paraId="0FB1595B" w14:textId="77777777" w:rsidR="0025451F" w:rsidRPr="00A60EFD" w:rsidRDefault="00DD2C77" w:rsidP="00A60EF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>w.</w:t>
            </w:r>
            <w:r w:rsidR="0025451F" w:rsidRPr="00A60EFD">
              <w:rPr>
                <w:sz w:val="22"/>
                <w:szCs w:val="22"/>
              </w:rPr>
              <w:t xml:space="preserve"> korzystania z uprawnień wynikających z ustawy o zawodach pielęgniarki </w:t>
            </w:r>
          </w:p>
          <w:p w14:paraId="21BDA159" w14:textId="77777777" w:rsidR="0025451F" w:rsidRPr="00A60EFD" w:rsidRDefault="0025451F" w:rsidP="00A60EF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A60EFD">
              <w:rPr>
                <w:sz w:val="22"/>
                <w:szCs w:val="22"/>
              </w:rPr>
              <w:t xml:space="preserve">      położnej i o samorządzie pielęgniarek i położnych.</w:t>
            </w:r>
          </w:p>
          <w:p w14:paraId="02E38A09" w14:textId="77777777" w:rsidR="009A179C" w:rsidRPr="00A60EFD" w:rsidRDefault="00DD2C77" w:rsidP="00A60EF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A60EFD">
              <w:rPr>
                <w:sz w:val="22"/>
                <w:szCs w:val="22"/>
              </w:rPr>
              <w:t>z.</w:t>
            </w:r>
            <w:r w:rsidR="0025451F" w:rsidRPr="00A60EFD">
              <w:rPr>
                <w:sz w:val="22"/>
                <w:szCs w:val="22"/>
              </w:rPr>
              <w:t xml:space="preserve"> korzystania z konsultacji lub pomocy osób kompetentnych </w:t>
            </w:r>
            <w:r w:rsidR="003C6B0E" w:rsidRPr="00A60EFD">
              <w:rPr>
                <w:sz w:val="22"/>
                <w:szCs w:val="22"/>
              </w:rPr>
              <w:t xml:space="preserve">( np. innej pielęgniarki, lekarza, fizjoterapeuty)  </w:t>
            </w:r>
            <w:r w:rsidR="0025451F" w:rsidRPr="00A60EFD">
              <w:rPr>
                <w:sz w:val="22"/>
                <w:szCs w:val="22"/>
              </w:rPr>
              <w:t>w sytuacjach kiedy zadania przekraczają wiedzę i umiejętności zawodowe.</w:t>
            </w:r>
          </w:p>
        </w:tc>
      </w:tr>
    </w:tbl>
    <w:p w14:paraId="3A4501B4" w14:textId="77777777" w:rsidR="00FF4798" w:rsidRDefault="00FF4798" w:rsidP="00ED07ED">
      <w:pPr>
        <w:tabs>
          <w:tab w:val="left" w:pos="284"/>
        </w:tabs>
        <w:jc w:val="both"/>
        <w:rPr>
          <w:b/>
          <w:sz w:val="22"/>
          <w:szCs w:val="22"/>
        </w:rPr>
      </w:pPr>
    </w:p>
    <w:p w14:paraId="045F2572" w14:textId="77777777" w:rsidR="00A94931" w:rsidRDefault="00804E27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wobec Przyjmującego zamówienie</w:t>
      </w:r>
    </w:p>
    <w:p w14:paraId="512C2BBA" w14:textId="77777777" w:rsidR="00362B4C" w:rsidRDefault="00362B4C" w:rsidP="00362B4C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14:paraId="269669F2" w14:textId="77777777" w:rsidR="00EF4C02" w:rsidRPr="005926A7" w:rsidRDefault="00EF4C02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5926A7">
        <w:rPr>
          <w:sz w:val="22"/>
          <w:szCs w:val="22"/>
        </w:rPr>
        <w:t xml:space="preserve">Udzielający zamówienie udzieli zamówienia na </w:t>
      </w:r>
      <w:r w:rsidRPr="005926A7">
        <w:rPr>
          <w:rFonts w:ascii="TimesNewRoman" w:eastAsia="TimesNewRoman" w:cs="TimesNewRoman" w:hint="eastAsia"/>
          <w:sz w:val="22"/>
          <w:szCs w:val="22"/>
        </w:rPr>
        <w:t>ś</w:t>
      </w:r>
      <w:r w:rsidRPr="005926A7">
        <w:rPr>
          <w:sz w:val="22"/>
          <w:szCs w:val="22"/>
        </w:rPr>
        <w:t>wiadczenie usług</w:t>
      </w:r>
      <w:r w:rsidR="00264DAB">
        <w:rPr>
          <w:sz w:val="22"/>
          <w:szCs w:val="22"/>
        </w:rPr>
        <w:t xml:space="preserve"> pielęgniar</w:t>
      </w:r>
      <w:r w:rsidRPr="005926A7">
        <w:rPr>
          <w:sz w:val="22"/>
          <w:szCs w:val="22"/>
        </w:rPr>
        <w:t>skich podmiotom, które:</w:t>
      </w:r>
    </w:p>
    <w:p w14:paraId="736B278D" w14:textId="77777777" w:rsidR="00EF4C02" w:rsidRDefault="00EF4C02" w:rsidP="00124682">
      <w:pPr>
        <w:numPr>
          <w:ilvl w:val="0"/>
          <w:numId w:val="25"/>
        </w:numPr>
        <w:autoSpaceDE w:val="0"/>
        <w:autoSpaceDN w:val="0"/>
        <w:adjustRightInd w:val="0"/>
        <w:rPr>
          <w:sz w:val="22"/>
          <w:szCs w:val="22"/>
        </w:rPr>
      </w:pPr>
      <w:r w:rsidRPr="005926A7">
        <w:rPr>
          <w:sz w:val="22"/>
          <w:szCs w:val="22"/>
        </w:rPr>
        <w:t>mają uprawnienia do wykonywania usług medycznych;</w:t>
      </w:r>
    </w:p>
    <w:p w14:paraId="70D946BA" w14:textId="77777777" w:rsidR="00EF4C02" w:rsidRDefault="00EF4C02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5926A7">
        <w:rPr>
          <w:sz w:val="22"/>
          <w:szCs w:val="22"/>
        </w:rPr>
        <w:t>przygotują ofert</w:t>
      </w:r>
      <w:r w:rsidRPr="005926A7">
        <w:rPr>
          <w:rFonts w:ascii="TimesNewRoman" w:eastAsia="TimesNewRoman" w:cs="TimesNewRoman" w:hint="eastAsia"/>
          <w:sz w:val="22"/>
          <w:szCs w:val="22"/>
        </w:rPr>
        <w:t>ę</w:t>
      </w:r>
      <w:r w:rsidRPr="005926A7">
        <w:rPr>
          <w:rFonts w:ascii="TimesNewRoman" w:eastAsia="TimesNewRoman" w:cs="TimesNewRoman"/>
          <w:sz w:val="22"/>
          <w:szCs w:val="22"/>
        </w:rPr>
        <w:t xml:space="preserve"> </w:t>
      </w:r>
      <w:r w:rsidRPr="005926A7">
        <w:rPr>
          <w:sz w:val="22"/>
          <w:szCs w:val="22"/>
        </w:rPr>
        <w:t>zgodnie z wymaganiami zawartymi w SWKO (zał</w:t>
      </w:r>
      <w:r w:rsidRPr="005926A7">
        <w:rPr>
          <w:rFonts w:ascii="TimesNewRoman" w:eastAsia="TimesNewRoman" w:cs="TimesNewRoman" w:hint="eastAsia"/>
          <w:sz w:val="22"/>
          <w:szCs w:val="22"/>
        </w:rPr>
        <w:t>ą</w:t>
      </w:r>
      <w:r w:rsidRPr="005926A7">
        <w:rPr>
          <w:sz w:val="22"/>
          <w:szCs w:val="22"/>
        </w:rPr>
        <w:t>czy wszystkie wymagane dokumenty wskazane w rozdziale VIII SWKO);</w:t>
      </w:r>
    </w:p>
    <w:p w14:paraId="5A7B4D2C" w14:textId="77777777" w:rsidR="00EF4C02" w:rsidRPr="005926A7" w:rsidRDefault="00EF4C02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5926A7">
        <w:rPr>
          <w:sz w:val="22"/>
          <w:szCs w:val="22"/>
        </w:rPr>
        <w:t>zaoferuj</w:t>
      </w:r>
      <w:r w:rsidRPr="005926A7">
        <w:rPr>
          <w:rFonts w:ascii="TimesNewRoman" w:eastAsia="TimesNewRoman" w:cs="TimesNewRoman" w:hint="eastAsia"/>
          <w:sz w:val="22"/>
          <w:szCs w:val="22"/>
        </w:rPr>
        <w:t>ą</w:t>
      </w:r>
      <w:r w:rsidRPr="005926A7">
        <w:rPr>
          <w:rFonts w:ascii="TimesNewRoman" w:eastAsia="TimesNewRoman" w:cs="TimesNewRoman"/>
          <w:sz w:val="22"/>
          <w:szCs w:val="22"/>
        </w:rPr>
        <w:t xml:space="preserve"> </w:t>
      </w:r>
      <w:r w:rsidRPr="005926A7">
        <w:rPr>
          <w:rFonts w:ascii="TimesNewRoman" w:eastAsia="TimesNewRoman" w:cs="TimesNewRoman" w:hint="eastAsia"/>
          <w:sz w:val="22"/>
          <w:szCs w:val="22"/>
        </w:rPr>
        <w:t>ś</w:t>
      </w:r>
      <w:r w:rsidRPr="005926A7">
        <w:rPr>
          <w:sz w:val="22"/>
          <w:szCs w:val="22"/>
        </w:rPr>
        <w:t>wiadczenie przedmiotowych usług za cen</w:t>
      </w:r>
      <w:r w:rsidRPr="005926A7">
        <w:rPr>
          <w:rFonts w:ascii="TimesNewRoman" w:eastAsia="TimesNewRoman" w:cs="TimesNewRoman" w:hint="eastAsia"/>
          <w:sz w:val="22"/>
          <w:szCs w:val="22"/>
        </w:rPr>
        <w:t>ę</w:t>
      </w:r>
      <w:r w:rsidRPr="005926A7">
        <w:rPr>
          <w:sz w:val="22"/>
          <w:szCs w:val="22"/>
        </w:rPr>
        <w:t>, któr</w:t>
      </w:r>
      <w:r w:rsidRPr="005926A7">
        <w:rPr>
          <w:rFonts w:ascii="TimesNewRoman" w:eastAsia="TimesNewRoman" w:cs="TimesNewRoman" w:hint="eastAsia"/>
          <w:sz w:val="22"/>
          <w:szCs w:val="22"/>
        </w:rPr>
        <w:t>ą</w:t>
      </w:r>
      <w:r w:rsidRPr="005926A7">
        <w:rPr>
          <w:rFonts w:ascii="TimesNewRoman" w:eastAsia="TimesNewRoman" w:cs="TimesNewRoman"/>
          <w:sz w:val="22"/>
          <w:szCs w:val="22"/>
        </w:rPr>
        <w:t xml:space="preserve"> </w:t>
      </w:r>
      <w:r w:rsidRPr="005926A7">
        <w:rPr>
          <w:sz w:val="22"/>
          <w:szCs w:val="22"/>
        </w:rPr>
        <w:t>Udzielający zamówienie mo</w:t>
      </w:r>
      <w:r w:rsidRPr="005926A7">
        <w:rPr>
          <w:rFonts w:ascii="TimesNewRoman" w:eastAsia="TimesNewRoman" w:cs="TimesNewRoman"/>
          <w:sz w:val="22"/>
          <w:szCs w:val="22"/>
        </w:rPr>
        <w:t>ż</w:t>
      </w:r>
      <w:r w:rsidRPr="005926A7">
        <w:rPr>
          <w:sz w:val="22"/>
          <w:szCs w:val="22"/>
        </w:rPr>
        <w:t>e przeznaczy</w:t>
      </w:r>
      <w:r w:rsidRPr="005926A7">
        <w:rPr>
          <w:rFonts w:ascii="TimesNewRoman" w:eastAsia="TimesNewRoman" w:cs="TimesNewRoman" w:hint="eastAsia"/>
          <w:sz w:val="22"/>
          <w:szCs w:val="22"/>
        </w:rPr>
        <w:t>ć</w:t>
      </w:r>
      <w:r w:rsidRPr="005926A7">
        <w:rPr>
          <w:rFonts w:ascii="TimesNewRoman" w:eastAsia="TimesNewRoman" w:cs="TimesNewRoman"/>
          <w:sz w:val="22"/>
          <w:szCs w:val="22"/>
        </w:rPr>
        <w:t xml:space="preserve"> </w:t>
      </w:r>
      <w:r w:rsidRPr="005926A7">
        <w:rPr>
          <w:sz w:val="22"/>
          <w:szCs w:val="22"/>
        </w:rPr>
        <w:t>za wykonywanie przedmiotowej usługi.</w:t>
      </w:r>
    </w:p>
    <w:p w14:paraId="474C77B6" w14:textId="77777777" w:rsidR="00124682" w:rsidRDefault="00124682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2"/>
          <w:szCs w:val="22"/>
        </w:rPr>
      </w:pPr>
      <w:r w:rsidRPr="00124682">
        <w:rPr>
          <w:sz w:val="22"/>
          <w:szCs w:val="22"/>
        </w:rPr>
        <w:t xml:space="preserve">Udzielający zamówienie zawrze umowy z Oferentami, którzy złożą oferty o najkorzystniejszej cenie. </w:t>
      </w:r>
    </w:p>
    <w:p w14:paraId="5B995C14" w14:textId="77777777" w:rsidR="00EF4C02" w:rsidRPr="00124682" w:rsidRDefault="00124682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2"/>
          <w:szCs w:val="22"/>
        </w:rPr>
      </w:pPr>
      <w:r w:rsidRPr="00124682">
        <w:rPr>
          <w:sz w:val="22"/>
          <w:szCs w:val="22"/>
        </w:rPr>
        <w:t xml:space="preserve">Udzielający zamówienie zastrzega sobie prawo do zawarcia umów z taką liczbą Oferentów jaka zabezpieczy optymalne działanie komórek organizacyjnych świadczących usługi medyczne </w:t>
      </w:r>
      <w:r w:rsidR="00516A7B">
        <w:rPr>
          <w:sz w:val="22"/>
          <w:szCs w:val="22"/>
        </w:rPr>
        <w:t>w</w:t>
      </w:r>
      <w:r w:rsidRPr="00124682">
        <w:rPr>
          <w:sz w:val="22"/>
          <w:szCs w:val="22"/>
        </w:rPr>
        <w:t xml:space="preserve"> Szpital</w:t>
      </w:r>
      <w:r w:rsidR="00516A7B">
        <w:rPr>
          <w:sz w:val="22"/>
          <w:szCs w:val="22"/>
        </w:rPr>
        <w:t>u</w:t>
      </w:r>
      <w:r w:rsidRPr="00124682">
        <w:rPr>
          <w:sz w:val="22"/>
          <w:szCs w:val="22"/>
        </w:rPr>
        <w:t>.</w:t>
      </w:r>
    </w:p>
    <w:p w14:paraId="256E58BD" w14:textId="77777777" w:rsidR="00240D85" w:rsidRPr="000D0CEC" w:rsidRDefault="00240D85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0D0CEC">
        <w:rPr>
          <w:sz w:val="22"/>
          <w:szCs w:val="22"/>
        </w:rPr>
        <w:t>Wymaga się, aby Przyjmujący zamówienie w niniejszym konkursie spełniał poniższe warunki:</w:t>
      </w:r>
    </w:p>
    <w:p w14:paraId="154F0C9A" w14:textId="77777777" w:rsidR="00240D85" w:rsidRPr="000D0CEC" w:rsidRDefault="00240D85" w:rsidP="00240D85">
      <w:pPr>
        <w:widowControl w:val="0"/>
        <w:numPr>
          <w:ilvl w:val="0"/>
          <w:numId w:val="2"/>
        </w:numPr>
        <w:suppressAutoHyphens/>
        <w:jc w:val="both"/>
        <w:rPr>
          <w:rFonts w:eastAsia="Lucida Sans Unicode"/>
          <w:kern w:val="1"/>
          <w:sz w:val="22"/>
          <w:szCs w:val="22"/>
        </w:rPr>
      </w:pPr>
      <w:r w:rsidRPr="000D0CEC">
        <w:rPr>
          <w:rFonts w:eastAsia="Lucida Sans Unicode"/>
          <w:kern w:val="1"/>
          <w:sz w:val="22"/>
          <w:szCs w:val="22"/>
        </w:rPr>
        <w:t xml:space="preserve">Posiadał niezbędne uprawnienia i zezwolenia wynikające z przepisów prawa do wykonania usług </w:t>
      </w:r>
      <w:r w:rsidR="0003195F">
        <w:rPr>
          <w:rFonts w:eastAsia="Lucida Sans Unicode"/>
          <w:kern w:val="1"/>
          <w:sz w:val="22"/>
          <w:szCs w:val="22"/>
        </w:rPr>
        <w:t xml:space="preserve">                </w:t>
      </w:r>
      <w:r w:rsidRPr="000D0CEC">
        <w:rPr>
          <w:rFonts w:eastAsia="Lucida Sans Unicode"/>
          <w:kern w:val="1"/>
          <w:sz w:val="22"/>
          <w:szCs w:val="22"/>
        </w:rPr>
        <w:t>z zakresu przedmiotu konkursu</w:t>
      </w:r>
      <w:r w:rsidR="00557E97">
        <w:rPr>
          <w:rFonts w:eastAsia="Lucida Sans Unicode"/>
          <w:kern w:val="1"/>
          <w:sz w:val="22"/>
          <w:szCs w:val="22"/>
        </w:rPr>
        <w:t xml:space="preserve"> ( aktualne prawo wykonywania zawodu, w przypadku pracy na bloku operacyjnym co najmniej kurs kwalifikacyjny z zakresu anestezjologii i intensywnej terapii)</w:t>
      </w:r>
    </w:p>
    <w:p w14:paraId="14A31D6E" w14:textId="77777777" w:rsidR="00240D85" w:rsidRPr="000D0CEC" w:rsidRDefault="00240D85" w:rsidP="00240D85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D0CEC">
        <w:rPr>
          <w:sz w:val="22"/>
          <w:szCs w:val="22"/>
        </w:rPr>
        <w:t>Był w gotowości do świadczenia usług.</w:t>
      </w:r>
    </w:p>
    <w:p w14:paraId="50ACC240" w14:textId="77777777" w:rsidR="00240D85" w:rsidRPr="004C2D17" w:rsidRDefault="00240D85" w:rsidP="00240D85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D0CEC">
        <w:rPr>
          <w:color w:val="000000"/>
          <w:sz w:val="22"/>
          <w:szCs w:val="22"/>
        </w:rPr>
        <w:t>Świadczył swoje usługi rzetelnie.</w:t>
      </w:r>
    </w:p>
    <w:p w14:paraId="0EA5016C" w14:textId="77777777" w:rsidR="00864998" w:rsidRPr="00864998" w:rsidRDefault="00240D85" w:rsidP="00BC5063">
      <w:pPr>
        <w:numPr>
          <w:ilvl w:val="2"/>
          <w:numId w:val="24"/>
        </w:numPr>
        <w:tabs>
          <w:tab w:val="clear" w:pos="2340"/>
          <w:tab w:val="num" w:pos="360"/>
          <w:tab w:val="num" w:pos="360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Przyjmujący zamówienie zobowiązuje się do prowadzenia dokumentacji medycznej i statystycznej na zasadach określonych dla </w:t>
      </w:r>
      <w:r w:rsidR="006172C4">
        <w:rPr>
          <w:sz w:val="22"/>
          <w:szCs w:val="22"/>
        </w:rPr>
        <w:t>podmiotów leczniczych</w:t>
      </w:r>
      <w:r w:rsidR="00864998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6B343C7C" w14:textId="77777777" w:rsidR="00240D85" w:rsidRPr="000D0CEC" w:rsidRDefault="00240D85" w:rsidP="00BC5063">
      <w:pPr>
        <w:numPr>
          <w:ilvl w:val="2"/>
          <w:numId w:val="24"/>
        </w:numPr>
        <w:tabs>
          <w:tab w:val="clear" w:pos="2340"/>
          <w:tab w:val="num" w:pos="360"/>
          <w:tab w:val="num" w:pos="360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D0CEC">
        <w:rPr>
          <w:sz w:val="22"/>
          <w:szCs w:val="22"/>
        </w:rPr>
        <w:t xml:space="preserve">Przyjmujący zamówienie zobowiązany jest do przestrzegania regulaminów wewnętrznych obowiązujących w miejscu udzielania przedmiotowych świadczeń. </w:t>
      </w:r>
    </w:p>
    <w:p w14:paraId="4E016059" w14:textId="77777777" w:rsidR="00240D85" w:rsidRPr="008C4D14" w:rsidRDefault="00240D85" w:rsidP="00BC5063">
      <w:pPr>
        <w:numPr>
          <w:ilvl w:val="2"/>
          <w:numId w:val="24"/>
        </w:numPr>
        <w:tabs>
          <w:tab w:val="clear" w:pos="2340"/>
          <w:tab w:val="num" w:pos="360"/>
          <w:tab w:val="num" w:pos="360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D0CEC">
        <w:rPr>
          <w:rFonts w:eastAsia="Lucida Sans Unicode"/>
          <w:kern w:val="1"/>
          <w:sz w:val="22"/>
          <w:szCs w:val="22"/>
        </w:rPr>
        <w:t>Przyjmujący zamówienie ponosi pełną odpowiedzialność za wszelkie szkody wyrządzone podczas wykonywania usług.</w:t>
      </w:r>
    </w:p>
    <w:p w14:paraId="25DA278D" w14:textId="77777777" w:rsidR="00603045" w:rsidRDefault="009A179C" w:rsidP="009A179C">
      <w:pPr>
        <w:tabs>
          <w:tab w:val="left" w:pos="696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3D2C114F" w14:textId="77777777" w:rsidR="00664728" w:rsidRDefault="00664728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Organizacja </w:t>
      </w:r>
      <w:r w:rsidR="00D85C88">
        <w:rPr>
          <w:b/>
          <w:sz w:val="22"/>
          <w:szCs w:val="22"/>
        </w:rPr>
        <w:t>świadczenia usług</w:t>
      </w:r>
    </w:p>
    <w:p w14:paraId="5EA0C94E" w14:textId="77777777" w:rsidR="00362B4C" w:rsidRDefault="00362B4C" w:rsidP="00362B4C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14:paraId="5957ABB9" w14:textId="77777777" w:rsidR="00DC5DE5" w:rsidRPr="00DC5DE5" w:rsidRDefault="00DC5DE5" w:rsidP="00DC5DE5">
      <w:pPr>
        <w:numPr>
          <w:ilvl w:val="0"/>
          <w:numId w:val="5"/>
        </w:numPr>
        <w:jc w:val="both"/>
        <w:rPr>
          <w:sz w:val="22"/>
          <w:szCs w:val="22"/>
        </w:rPr>
      </w:pPr>
      <w:r w:rsidRPr="00C64F8F">
        <w:rPr>
          <w:sz w:val="22"/>
          <w:szCs w:val="22"/>
        </w:rPr>
        <w:t>Oferent, w trakcie świadczenia usług zdrowotnych na rzecz pacjentów Udzielającego Zamówienia korzysta nieodpłatnie z:</w:t>
      </w:r>
    </w:p>
    <w:p w14:paraId="1363B1C0" w14:textId="77777777" w:rsidR="00DC5DE5" w:rsidRPr="00C64F8F" w:rsidRDefault="00DC5DE5" w:rsidP="00DC5DE5">
      <w:pPr>
        <w:pStyle w:val="Tekstpodstawowy31"/>
        <w:widowControl/>
        <w:numPr>
          <w:ilvl w:val="1"/>
          <w:numId w:val="5"/>
        </w:numPr>
        <w:rPr>
          <w:sz w:val="22"/>
          <w:szCs w:val="22"/>
        </w:rPr>
      </w:pPr>
      <w:r w:rsidRPr="00C64F8F">
        <w:rPr>
          <w:sz w:val="22"/>
          <w:szCs w:val="22"/>
        </w:rPr>
        <w:t>bazy lokalowej,</w:t>
      </w:r>
    </w:p>
    <w:p w14:paraId="72A6C88C" w14:textId="77777777" w:rsidR="00DC5DE5" w:rsidRPr="00C64F8F" w:rsidRDefault="00DC5DE5" w:rsidP="00DC5DE5">
      <w:pPr>
        <w:pStyle w:val="Tekstpodstawowy31"/>
        <w:widowControl/>
        <w:numPr>
          <w:ilvl w:val="1"/>
          <w:numId w:val="5"/>
        </w:numPr>
        <w:rPr>
          <w:sz w:val="22"/>
          <w:szCs w:val="22"/>
        </w:rPr>
      </w:pPr>
      <w:r w:rsidRPr="00C64F8F">
        <w:rPr>
          <w:sz w:val="22"/>
          <w:szCs w:val="22"/>
        </w:rPr>
        <w:t>aparatury i sprzętu medycznego,</w:t>
      </w:r>
    </w:p>
    <w:p w14:paraId="03688CBD" w14:textId="77777777" w:rsidR="00DC5DE5" w:rsidRPr="00C64F8F" w:rsidRDefault="00DC5DE5" w:rsidP="00DC5DE5">
      <w:pPr>
        <w:pStyle w:val="Tekstpodstawowy31"/>
        <w:widowControl/>
        <w:numPr>
          <w:ilvl w:val="1"/>
          <w:numId w:val="5"/>
        </w:numPr>
        <w:rPr>
          <w:sz w:val="22"/>
          <w:szCs w:val="22"/>
        </w:rPr>
      </w:pPr>
      <w:r w:rsidRPr="00C64F8F">
        <w:rPr>
          <w:sz w:val="22"/>
          <w:szCs w:val="22"/>
        </w:rPr>
        <w:t>leków i materiałów opatrunkowych oraz sprzętu jednorazowego użytku będących własnością Udzielającego zamówienia,</w:t>
      </w:r>
    </w:p>
    <w:p w14:paraId="5CEBD519" w14:textId="77777777" w:rsidR="00DC5DE5" w:rsidRPr="00C64F8F" w:rsidRDefault="00DC5DE5" w:rsidP="00DC5DE5">
      <w:pPr>
        <w:pStyle w:val="Tekstpodstawowy31"/>
        <w:widowControl/>
        <w:numPr>
          <w:ilvl w:val="1"/>
          <w:numId w:val="5"/>
        </w:numPr>
        <w:rPr>
          <w:sz w:val="22"/>
          <w:szCs w:val="22"/>
        </w:rPr>
      </w:pPr>
      <w:r w:rsidRPr="00C64F8F">
        <w:rPr>
          <w:sz w:val="22"/>
          <w:szCs w:val="22"/>
        </w:rPr>
        <w:t xml:space="preserve">pomocy personelu pielęgniarskiego </w:t>
      </w:r>
      <w:r w:rsidR="00E018BE">
        <w:rPr>
          <w:sz w:val="22"/>
          <w:szCs w:val="22"/>
        </w:rPr>
        <w:t>i</w:t>
      </w:r>
      <w:r w:rsidRPr="00C64F8F">
        <w:rPr>
          <w:sz w:val="22"/>
          <w:szCs w:val="22"/>
        </w:rPr>
        <w:t xml:space="preserve"> pomocniczego Udzielającego Zamówienia</w:t>
      </w:r>
      <w:r w:rsidRPr="00C64F8F">
        <w:rPr>
          <w:smallCaps/>
          <w:sz w:val="22"/>
          <w:szCs w:val="22"/>
        </w:rPr>
        <w:t xml:space="preserve"> </w:t>
      </w:r>
    </w:p>
    <w:p w14:paraId="5E5B00E3" w14:textId="77777777" w:rsidR="00DC5DE5" w:rsidRPr="00C800BD" w:rsidRDefault="00DC5DE5" w:rsidP="00DC5DE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E675C">
        <w:rPr>
          <w:sz w:val="22"/>
          <w:szCs w:val="22"/>
        </w:rPr>
        <w:t xml:space="preserve">Korzystanie z ww. środków może odbywać się w zakresie niezbędnym do świadczeń zleconych umową usług </w:t>
      </w:r>
      <w:r w:rsidR="00160FFB">
        <w:rPr>
          <w:sz w:val="22"/>
          <w:szCs w:val="22"/>
        </w:rPr>
        <w:t>pielęgniarskich</w:t>
      </w:r>
      <w:r w:rsidRPr="00CE675C">
        <w:rPr>
          <w:sz w:val="22"/>
          <w:szCs w:val="22"/>
        </w:rPr>
        <w:t>.</w:t>
      </w:r>
    </w:p>
    <w:p w14:paraId="643DF861" w14:textId="77777777" w:rsidR="00C800BD" w:rsidRDefault="00C800BD" w:rsidP="00C800BD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Przyjmujący zamówienie</w:t>
      </w:r>
      <w:r w:rsidRPr="00BB6FF0">
        <w:rPr>
          <w:sz w:val="22"/>
          <w:szCs w:val="22"/>
        </w:rPr>
        <w:t xml:space="preserve"> ponosi całkowitą odpowiedzialność za </w:t>
      </w:r>
      <w:r>
        <w:rPr>
          <w:sz w:val="22"/>
          <w:szCs w:val="22"/>
        </w:rPr>
        <w:t>rozdysponowanie materiałów medycznych i </w:t>
      </w:r>
      <w:r w:rsidRPr="00BB6FF0">
        <w:rPr>
          <w:sz w:val="22"/>
          <w:szCs w:val="22"/>
        </w:rPr>
        <w:t xml:space="preserve">stosowanie procedur medycznych. </w:t>
      </w:r>
    </w:p>
    <w:p w14:paraId="386E7B01" w14:textId="77777777" w:rsidR="00C800BD" w:rsidRPr="00593B81" w:rsidRDefault="00C800BD" w:rsidP="00C800BD">
      <w:pPr>
        <w:numPr>
          <w:ilvl w:val="0"/>
          <w:numId w:val="5"/>
        </w:numPr>
        <w:jc w:val="both"/>
        <w:rPr>
          <w:sz w:val="22"/>
          <w:szCs w:val="22"/>
        </w:rPr>
      </w:pPr>
      <w:r w:rsidRPr="00593B81">
        <w:rPr>
          <w:sz w:val="22"/>
          <w:szCs w:val="22"/>
        </w:rPr>
        <w:t xml:space="preserve">Przyjmujący zamówienie zobowiązany jest do </w:t>
      </w:r>
      <w:r>
        <w:rPr>
          <w:sz w:val="22"/>
          <w:szCs w:val="22"/>
        </w:rPr>
        <w:t xml:space="preserve">zapoznania się i </w:t>
      </w:r>
      <w:r w:rsidRPr="00593B81">
        <w:rPr>
          <w:sz w:val="22"/>
          <w:szCs w:val="22"/>
        </w:rPr>
        <w:t xml:space="preserve">przestrzegania regulaminów wewnętrznych obowiązujących w miejscu udzielania przedmiotowych świadczeń. </w:t>
      </w:r>
    </w:p>
    <w:p w14:paraId="0171A012" w14:textId="77777777" w:rsidR="00AF298D" w:rsidRPr="00B64325" w:rsidRDefault="00AF298D" w:rsidP="00AF298D">
      <w:pPr>
        <w:numPr>
          <w:ilvl w:val="0"/>
          <w:numId w:val="5"/>
        </w:numPr>
        <w:jc w:val="both"/>
        <w:rPr>
          <w:sz w:val="22"/>
          <w:szCs w:val="22"/>
        </w:rPr>
      </w:pPr>
      <w:r w:rsidRPr="00BB6FF0">
        <w:rPr>
          <w:sz w:val="22"/>
          <w:szCs w:val="22"/>
        </w:rPr>
        <w:t xml:space="preserve">W przypadku wystąpienia przeciwwskazań zdrowotnych </w:t>
      </w:r>
      <w:r>
        <w:rPr>
          <w:sz w:val="22"/>
          <w:szCs w:val="22"/>
        </w:rPr>
        <w:t xml:space="preserve">mogących mieć wpływ na inne osoby </w:t>
      </w:r>
      <w:r w:rsidR="00E018BE">
        <w:rPr>
          <w:sz w:val="22"/>
          <w:szCs w:val="22"/>
        </w:rPr>
        <w:t xml:space="preserve">                      </w:t>
      </w:r>
      <w:r>
        <w:rPr>
          <w:sz w:val="22"/>
          <w:szCs w:val="22"/>
        </w:rPr>
        <w:t xml:space="preserve">( pracowników Udzielającego zamówienie lub pacjentów ) </w:t>
      </w:r>
      <w:r w:rsidRPr="00BB6FF0">
        <w:rPr>
          <w:sz w:val="22"/>
          <w:szCs w:val="22"/>
        </w:rPr>
        <w:t xml:space="preserve">u </w:t>
      </w:r>
      <w:r>
        <w:rPr>
          <w:sz w:val="22"/>
          <w:szCs w:val="22"/>
        </w:rPr>
        <w:t>Przyjmującego zamówienie</w:t>
      </w:r>
      <w:r w:rsidRPr="00BB6FF0">
        <w:rPr>
          <w:sz w:val="22"/>
          <w:szCs w:val="22"/>
        </w:rPr>
        <w:t xml:space="preserve"> jest </w:t>
      </w:r>
      <w:r>
        <w:rPr>
          <w:sz w:val="22"/>
          <w:szCs w:val="22"/>
        </w:rPr>
        <w:t xml:space="preserve">on </w:t>
      </w:r>
      <w:r w:rsidRPr="00BB6FF0">
        <w:rPr>
          <w:sz w:val="22"/>
          <w:szCs w:val="22"/>
        </w:rPr>
        <w:t>zobowiązany do natychmiastowego poinformow</w:t>
      </w:r>
      <w:r>
        <w:rPr>
          <w:sz w:val="22"/>
          <w:szCs w:val="22"/>
        </w:rPr>
        <w:t xml:space="preserve">ania o tym fakcie Udzielającego zamówienie, </w:t>
      </w:r>
      <w:r w:rsidRPr="00BB6FF0">
        <w:rPr>
          <w:sz w:val="22"/>
          <w:szCs w:val="22"/>
        </w:rPr>
        <w:t>odstąpienia od wykonywania świadczeń</w:t>
      </w:r>
      <w:r>
        <w:rPr>
          <w:sz w:val="22"/>
          <w:szCs w:val="22"/>
        </w:rPr>
        <w:t xml:space="preserve"> oraz wyznaczeniu osoby do kontynuowania współpracy</w:t>
      </w:r>
      <w:r w:rsidRPr="00BB6FF0">
        <w:rPr>
          <w:sz w:val="22"/>
          <w:szCs w:val="22"/>
        </w:rPr>
        <w:t>.</w:t>
      </w:r>
    </w:p>
    <w:p w14:paraId="7F1689AF" w14:textId="77777777" w:rsidR="00C2319C" w:rsidRPr="00B64325" w:rsidRDefault="00C2319C" w:rsidP="00C2319C">
      <w:pPr>
        <w:numPr>
          <w:ilvl w:val="0"/>
          <w:numId w:val="5"/>
        </w:numPr>
        <w:jc w:val="both"/>
        <w:rPr>
          <w:sz w:val="22"/>
          <w:szCs w:val="22"/>
        </w:rPr>
      </w:pPr>
      <w:r w:rsidRPr="00B64325">
        <w:rPr>
          <w:sz w:val="22"/>
          <w:szCs w:val="22"/>
        </w:rPr>
        <w:t>Kontrolę w zakresie świadczeń będących przedmiotem umowy będzie sprawował</w:t>
      </w:r>
      <w:r w:rsidR="00C800BD">
        <w:rPr>
          <w:sz w:val="22"/>
          <w:szCs w:val="22"/>
        </w:rPr>
        <w:t xml:space="preserve"> Asystent </w:t>
      </w:r>
      <w:r w:rsidR="007822BD">
        <w:rPr>
          <w:sz w:val="22"/>
          <w:szCs w:val="22"/>
        </w:rPr>
        <w:t>Dyrektora ds. Pielęgniarstwa i J</w:t>
      </w:r>
      <w:r w:rsidR="00C800BD">
        <w:rPr>
          <w:sz w:val="22"/>
          <w:szCs w:val="22"/>
        </w:rPr>
        <w:t>akości.</w:t>
      </w:r>
    </w:p>
    <w:p w14:paraId="1EACF2CB" w14:textId="77777777" w:rsidR="00C2319C" w:rsidRPr="00BB6FF0" w:rsidRDefault="00C2319C" w:rsidP="00C2319C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Przyjmujący zamówienie</w:t>
      </w:r>
      <w:r w:rsidRPr="00BB6FF0">
        <w:rPr>
          <w:sz w:val="22"/>
          <w:szCs w:val="22"/>
        </w:rPr>
        <w:t xml:space="preserve"> jest zobowiązany do niezwłocznego powiadomienia </w:t>
      </w:r>
      <w:r w:rsidR="00306B75">
        <w:rPr>
          <w:sz w:val="22"/>
          <w:szCs w:val="22"/>
        </w:rPr>
        <w:t>Udzielającego zamówienie</w:t>
      </w:r>
      <w:r w:rsidRPr="00BB6FF0">
        <w:rPr>
          <w:sz w:val="22"/>
          <w:szCs w:val="22"/>
        </w:rPr>
        <w:t xml:space="preserve"> o utracie prawa wykonywania zawodu.</w:t>
      </w:r>
    </w:p>
    <w:p w14:paraId="6BEB0A45" w14:textId="77777777" w:rsidR="00C2319C" w:rsidRDefault="00C2319C" w:rsidP="00C2319C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Przyjmujący zamówienie</w:t>
      </w:r>
      <w:r w:rsidRPr="00BB6FF0">
        <w:rPr>
          <w:sz w:val="22"/>
          <w:szCs w:val="22"/>
        </w:rPr>
        <w:t xml:space="preserve"> ponosi całkowitą odpowiedzialność za </w:t>
      </w:r>
      <w:r>
        <w:rPr>
          <w:sz w:val="22"/>
          <w:szCs w:val="22"/>
        </w:rPr>
        <w:t>rozdysponowanie materiałów medycznych i </w:t>
      </w:r>
      <w:r w:rsidRPr="00BB6FF0">
        <w:rPr>
          <w:sz w:val="22"/>
          <w:szCs w:val="22"/>
        </w:rPr>
        <w:t xml:space="preserve">stosowanie procedur medycznych. </w:t>
      </w:r>
    </w:p>
    <w:p w14:paraId="32F5DF92" w14:textId="77777777" w:rsidR="00C2319C" w:rsidRPr="002D7D7F" w:rsidRDefault="00C2319C" w:rsidP="00C2319C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Udzielający zamówienie</w:t>
      </w:r>
      <w:r w:rsidRPr="00BB6FF0">
        <w:rPr>
          <w:sz w:val="22"/>
          <w:szCs w:val="22"/>
        </w:rPr>
        <w:t xml:space="preserve"> zobowiązuje si</w:t>
      </w:r>
      <w:r>
        <w:rPr>
          <w:sz w:val="22"/>
          <w:szCs w:val="22"/>
        </w:rPr>
        <w:t xml:space="preserve">ę pozostawić do dyspozycji Przyjmującego zamówienie personel pomocniczy </w:t>
      </w:r>
      <w:r w:rsidRPr="00BB6FF0">
        <w:rPr>
          <w:sz w:val="22"/>
          <w:szCs w:val="22"/>
        </w:rPr>
        <w:t>o odpowiednich kwalif</w:t>
      </w:r>
      <w:r>
        <w:rPr>
          <w:sz w:val="22"/>
          <w:szCs w:val="22"/>
        </w:rPr>
        <w:t>ikacjach w celu umożliwienia Przyjmującemu zamówienie</w:t>
      </w:r>
      <w:r w:rsidRPr="00BB6FF0">
        <w:rPr>
          <w:sz w:val="22"/>
          <w:szCs w:val="22"/>
        </w:rPr>
        <w:t xml:space="preserve"> wyk</w:t>
      </w:r>
      <w:r>
        <w:rPr>
          <w:sz w:val="22"/>
          <w:szCs w:val="22"/>
        </w:rPr>
        <w:t xml:space="preserve">onania obowiązków w zakresie przedmiotu konkursu </w:t>
      </w:r>
      <w:r w:rsidRPr="00BB6FF0">
        <w:rPr>
          <w:sz w:val="22"/>
          <w:szCs w:val="22"/>
        </w:rPr>
        <w:t>.</w:t>
      </w:r>
    </w:p>
    <w:p w14:paraId="1D8EAA19" w14:textId="77777777" w:rsidR="00C2319C" w:rsidRDefault="00C2319C" w:rsidP="00664728">
      <w:pPr>
        <w:tabs>
          <w:tab w:val="left" w:pos="284"/>
        </w:tabs>
        <w:jc w:val="both"/>
        <w:rPr>
          <w:b/>
          <w:sz w:val="22"/>
          <w:szCs w:val="22"/>
        </w:rPr>
      </w:pPr>
    </w:p>
    <w:p w14:paraId="0520548E" w14:textId="77777777" w:rsidR="00804E27" w:rsidRDefault="00804E27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Kontrola</w:t>
      </w:r>
    </w:p>
    <w:p w14:paraId="44588C66" w14:textId="77777777" w:rsidR="00362B4C" w:rsidRDefault="00362B4C" w:rsidP="00362B4C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14:paraId="140F0378" w14:textId="77777777" w:rsidR="00C800BD" w:rsidRPr="00F972D4" w:rsidRDefault="00C800BD" w:rsidP="00C800BD">
      <w:pPr>
        <w:jc w:val="both"/>
        <w:rPr>
          <w:sz w:val="22"/>
          <w:szCs w:val="22"/>
        </w:rPr>
      </w:pPr>
      <w:r w:rsidRPr="00F972D4">
        <w:rPr>
          <w:sz w:val="22"/>
          <w:szCs w:val="22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14:paraId="1F04C0FA" w14:textId="77777777" w:rsidR="00A94931" w:rsidRPr="00F972D4" w:rsidRDefault="00A94931" w:rsidP="00A94931">
      <w:pPr>
        <w:tabs>
          <w:tab w:val="num" w:pos="792"/>
        </w:tabs>
        <w:jc w:val="both"/>
        <w:rPr>
          <w:sz w:val="22"/>
          <w:szCs w:val="22"/>
        </w:rPr>
      </w:pPr>
    </w:p>
    <w:p w14:paraId="146BFB02" w14:textId="77777777" w:rsidR="00A94931" w:rsidRPr="00362B4C" w:rsidRDefault="00A94931" w:rsidP="00C8323E">
      <w:pPr>
        <w:numPr>
          <w:ilvl w:val="0"/>
          <w:numId w:val="12"/>
        </w:numPr>
        <w:jc w:val="both"/>
        <w:rPr>
          <w:sz w:val="22"/>
          <w:szCs w:val="22"/>
        </w:rPr>
      </w:pPr>
      <w:r w:rsidRPr="00F972D4">
        <w:rPr>
          <w:b/>
          <w:sz w:val="22"/>
          <w:szCs w:val="22"/>
        </w:rPr>
        <w:t>Wynagrodzenie za świadczone usługi</w:t>
      </w:r>
    </w:p>
    <w:p w14:paraId="0D893A72" w14:textId="77777777" w:rsidR="00362B4C" w:rsidRPr="008324C9" w:rsidRDefault="00362B4C" w:rsidP="00362B4C">
      <w:pPr>
        <w:ind w:left="360"/>
        <w:jc w:val="both"/>
        <w:rPr>
          <w:sz w:val="22"/>
          <w:szCs w:val="22"/>
        </w:rPr>
      </w:pPr>
    </w:p>
    <w:p w14:paraId="6493DC29" w14:textId="77777777" w:rsidR="004A0879" w:rsidRPr="004A0879" w:rsidRDefault="00333176" w:rsidP="004A0879">
      <w:pPr>
        <w:numPr>
          <w:ilvl w:val="0"/>
          <w:numId w:val="13"/>
        </w:numPr>
        <w:jc w:val="both"/>
        <w:rPr>
          <w:color w:val="000000"/>
          <w:sz w:val="22"/>
          <w:szCs w:val="22"/>
        </w:rPr>
      </w:pPr>
      <w:r w:rsidRPr="007934B9">
        <w:rPr>
          <w:sz w:val="22"/>
          <w:szCs w:val="22"/>
        </w:rPr>
        <w:t xml:space="preserve">Okres rozliczeniowy – 1 miesiąc. </w:t>
      </w:r>
      <w:r w:rsidR="00966708" w:rsidRPr="00966708">
        <w:rPr>
          <w:b/>
          <w:sz w:val="22"/>
          <w:szCs w:val="22"/>
        </w:rPr>
        <w:t>Planowane r</w:t>
      </w:r>
      <w:r w:rsidRPr="009F2BC3">
        <w:rPr>
          <w:b/>
          <w:sz w:val="22"/>
          <w:szCs w:val="22"/>
        </w:rPr>
        <w:t>ozpoc</w:t>
      </w:r>
      <w:r>
        <w:rPr>
          <w:b/>
          <w:sz w:val="22"/>
          <w:szCs w:val="22"/>
        </w:rPr>
        <w:t xml:space="preserve">zęcie wykonywania usługi – </w:t>
      </w:r>
      <w:r w:rsidR="00A27EEF">
        <w:rPr>
          <w:b/>
          <w:sz w:val="22"/>
          <w:szCs w:val="22"/>
        </w:rPr>
        <w:t xml:space="preserve"> </w:t>
      </w:r>
      <w:r w:rsidR="008A5EBB">
        <w:rPr>
          <w:b/>
          <w:sz w:val="22"/>
          <w:szCs w:val="22"/>
        </w:rPr>
        <w:t>wrzesień 2026</w:t>
      </w:r>
      <w:r w:rsidR="009B6937">
        <w:rPr>
          <w:b/>
          <w:sz w:val="22"/>
          <w:szCs w:val="22"/>
        </w:rPr>
        <w:t xml:space="preserve"> </w:t>
      </w:r>
      <w:r w:rsidRPr="009F2BC3">
        <w:rPr>
          <w:b/>
          <w:sz w:val="22"/>
          <w:szCs w:val="22"/>
        </w:rPr>
        <w:t>r.</w:t>
      </w:r>
      <w:r w:rsidRPr="007934B9">
        <w:rPr>
          <w:sz w:val="22"/>
          <w:szCs w:val="22"/>
        </w:rPr>
        <w:t xml:space="preserve"> </w:t>
      </w:r>
    </w:p>
    <w:p w14:paraId="17720C4E" w14:textId="77777777" w:rsidR="0075476C" w:rsidRDefault="0075476C" w:rsidP="0075476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Za wykonywanie ś</w:t>
      </w:r>
      <w:r w:rsidRPr="000174C6">
        <w:rPr>
          <w:sz w:val="22"/>
          <w:szCs w:val="22"/>
        </w:rPr>
        <w:t>wiadcze</w:t>
      </w:r>
      <w:r>
        <w:rPr>
          <w:sz w:val="22"/>
          <w:szCs w:val="22"/>
        </w:rPr>
        <w:t>ń zdrowotnych obję</w:t>
      </w:r>
      <w:r w:rsidRPr="000174C6">
        <w:rPr>
          <w:sz w:val="22"/>
          <w:szCs w:val="22"/>
        </w:rPr>
        <w:t>tych przedmiotem zamówienia</w:t>
      </w:r>
      <w:r>
        <w:rPr>
          <w:sz w:val="22"/>
          <w:szCs w:val="22"/>
        </w:rPr>
        <w:t xml:space="preserve"> przysł</w:t>
      </w:r>
      <w:r w:rsidRPr="000174C6">
        <w:rPr>
          <w:sz w:val="22"/>
          <w:szCs w:val="22"/>
        </w:rPr>
        <w:t>uguje wynagrodzenie miesi</w:t>
      </w:r>
      <w:r>
        <w:rPr>
          <w:sz w:val="22"/>
          <w:szCs w:val="22"/>
        </w:rPr>
        <w:t>ę</w:t>
      </w:r>
      <w:r w:rsidRPr="000174C6">
        <w:rPr>
          <w:sz w:val="22"/>
          <w:szCs w:val="22"/>
        </w:rPr>
        <w:t>czne, obliczane jako iloczyn udokumentowanej liczby</w:t>
      </w:r>
      <w:r>
        <w:rPr>
          <w:sz w:val="22"/>
          <w:szCs w:val="22"/>
        </w:rPr>
        <w:t xml:space="preserve"> godzin udzielanych świadczeń </w:t>
      </w:r>
      <w:r w:rsidRPr="000174C6">
        <w:rPr>
          <w:sz w:val="22"/>
          <w:szCs w:val="22"/>
        </w:rPr>
        <w:t>przez stawk</w:t>
      </w:r>
      <w:r>
        <w:rPr>
          <w:sz w:val="22"/>
          <w:szCs w:val="22"/>
        </w:rPr>
        <w:t>ę godzinową</w:t>
      </w:r>
      <w:r w:rsidRPr="000174C6">
        <w:rPr>
          <w:sz w:val="22"/>
          <w:szCs w:val="22"/>
        </w:rPr>
        <w:t xml:space="preserve"> brutto</w:t>
      </w:r>
      <w:r>
        <w:rPr>
          <w:sz w:val="22"/>
          <w:szCs w:val="22"/>
        </w:rPr>
        <w:t xml:space="preserve"> </w:t>
      </w:r>
      <w:r w:rsidR="00BA0AB7">
        <w:rPr>
          <w:sz w:val="22"/>
          <w:szCs w:val="22"/>
        </w:rPr>
        <w:t>wg cen</w:t>
      </w:r>
      <w:r w:rsidR="00D43C6F">
        <w:rPr>
          <w:sz w:val="22"/>
          <w:szCs w:val="22"/>
        </w:rPr>
        <w:t>y</w:t>
      </w:r>
      <w:r w:rsidR="00BA0AB7">
        <w:rPr>
          <w:sz w:val="22"/>
          <w:szCs w:val="22"/>
        </w:rPr>
        <w:t xml:space="preserve"> podan</w:t>
      </w:r>
      <w:r w:rsidR="00D43C6F">
        <w:rPr>
          <w:sz w:val="22"/>
          <w:szCs w:val="22"/>
        </w:rPr>
        <w:t>ej</w:t>
      </w:r>
      <w:r w:rsidR="00BA0AB7">
        <w:rPr>
          <w:sz w:val="22"/>
          <w:szCs w:val="22"/>
        </w:rPr>
        <w:t xml:space="preserve"> w ofercie</w:t>
      </w:r>
      <w:r w:rsidR="003D4194">
        <w:rPr>
          <w:sz w:val="22"/>
          <w:szCs w:val="22"/>
        </w:rPr>
        <w:t>.</w:t>
      </w:r>
    </w:p>
    <w:p w14:paraId="0D4EC609" w14:textId="77777777" w:rsidR="00FF4798" w:rsidRPr="00FF4798" w:rsidRDefault="00FF4798" w:rsidP="00FF4798">
      <w:pPr>
        <w:numPr>
          <w:ilvl w:val="0"/>
          <w:numId w:val="13"/>
        </w:numPr>
        <w:jc w:val="both"/>
        <w:rPr>
          <w:rFonts w:eastAsia="Arial Unicode MS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Zapłata za wykonywane </w:t>
      </w:r>
      <w:r>
        <w:rPr>
          <w:color w:val="000000"/>
          <w:sz w:val="22"/>
          <w:szCs w:val="22"/>
        </w:rPr>
        <w:t>usługi</w:t>
      </w:r>
      <w:r w:rsidRPr="00C33CBA">
        <w:rPr>
          <w:color w:val="000000"/>
          <w:sz w:val="22"/>
          <w:szCs w:val="22"/>
        </w:rPr>
        <w:t xml:space="preserve"> realizowana będzie po uprzednim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sprawdzeniu, przelewem na konto Przyjmującego zamówienie na podstawie miesięcznej zbiorczej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faktury</w:t>
      </w:r>
      <w:r>
        <w:rPr>
          <w:color w:val="000000"/>
          <w:sz w:val="22"/>
          <w:szCs w:val="22"/>
        </w:rPr>
        <w:t xml:space="preserve"> lub rachunku w okresie 3</w:t>
      </w:r>
      <w:r w:rsidRPr="00C33CBA">
        <w:rPr>
          <w:color w:val="000000"/>
          <w:sz w:val="22"/>
          <w:szCs w:val="22"/>
        </w:rPr>
        <w:t xml:space="preserve">0 dni od daty otrzymania prawidłowo sporządzonej faktury VAT </w:t>
      </w:r>
      <w:r>
        <w:rPr>
          <w:color w:val="000000"/>
          <w:sz w:val="22"/>
          <w:szCs w:val="22"/>
        </w:rPr>
        <w:t xml:space="preserve">lub rachunku </w:t>
      </w:r>
      <w:r w:rsidRPr="00C33CBA">
        <w:rPr>
          <w:color w:val="000000"/>
          <w:sz w:val="22"/>
          <w:szCs w:val="22"/>
        </w:rPr>
        <w:t>przez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</w:t>
      </w:r>
      <w:r>
        <w:rPr>
          <w:color w:val="000000"/>
          <w:sz w:val="22"/>
          <w:szCs w:val="22"/>
        </w:rPr>
        <w:t>ielającego zamówienie</w:t>
      </w:r>
      <w:r w:rsidRPr="00C33CBA">
        <w:rPr>
          <w:color w:val="000000"/>
          <w:sz w:val="22"/>
          <w:szCs w:val="22"/>
        </w:rPr>
        <w:t>.</w:t>
      </w:r>
    </w:p>
    <w:p w14:paraId="220FF581" w14:textId="77777777" w:rsidR="00966708" w:rsidRDefault="00966708" w:rsidP="00966708">
      <w:pPr>
        <w:numPr>
          <w:ilvl w:val="0"/>
          <w:numId w:val="13"/>
        </w:numPr>
        <w:jc w:val="both"/>
        <w:rPr>
          <w:rFonts w:eastAsia="Arial Unicode MS"/>
          <w:sz w:val="22"/>
          <w:szCs w:val="22"/>
        </w:rPr>
      </w:pPr>
      <w:r w:rsidRPr="00474847">
        <w:rPr>
          <w:rFonts w:eastAsia="Arial Unicode MS"/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14:paraId="594A0C1C" w14:textId="77777777" w:rsidR="00762ABD" w:rsidRDefault="00920EF2" w:rsidP="00966708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EB69C7">
        <w:rPr>
          <w:sz w:val="22"/>
          <w:szCs w:val="22"/>
        </w:rPr>
        <w:t xml:space="preserve">             </w:t>
      </w:r>
    </w:p>
    <w:p w14:paraId="08BF7B7F" w14:textId="77777777" w:rsidR="00362B4C" w:rsidRDefault="00362B4C" w:rsidP="00966708">
      <w:pPr>
        <w:autoSpaceDE w:val="0"/>
        <w:autoSpaceDN w:val="0"/>
        <w:adjustRightInd w:val="0"/>
        <w:rPr>
          <w:sz w:val="22"/>
          <w:szCs w:val="22"/>
        </w:rPr>
      </w:pPr>
    </w:p>
    <w:p w14:paraId="34F16B23" w14:textId="77777777" w:rsidR="008A3007" w:rsidRDefault="008A3007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</w:t>
      </w:r>
      <w:r w:rsidR="00115940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14:paraId="2CA7F9CE" w14:textId="77777777" w:rsidR="006B3FC1" w:rsidRPr="00C33CBA" w:rsidRDefault="006B3FC1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14:paraId="43271061" w14:textId="77777777" w:rsidR="00D85C88" w:rsidRPr="00172971" w:rsidRDefault="00D85C88" w:rsidP="00D85C8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</w:t>
      </w:r>
      <w:r w:rsidRPr="00172971">
        <w:rPr>
          <w:color w:val="000000"/>
          <w:sz w:val="22"/>
          <w:szCs w:val="22"/>
        </w:rPr>
        <w:t>ofertę zgodnie z wymogami określonymi w Szczegółowych Warunkach Konkursu Ofert. Propozycje rozwiązań alternatywnych i wariantowych nie będą brane pod uwagę.</w:t>
      </w:r>
    </w:p>
    <w:p w14:paraId="4CAC2A16" w14:textId="77777777" w:rsidR="00D85C88" w:rsidRPr="00172971" w:rsidRDefault="00D85C88" w:rsidP="00D85C8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Oferent może złożyć tylko jedną ofertę. Złożenie większej liczby ofert spowoduje odrzucenie każdej  </w:t>
      </w:r>
      <w:r w:rsidRPr="00172971">
        <w:rPr>
          <w:color w:val="000000"/>
          <w:sz w:val="22"/>
          <w:szCs w:val="22"/>
        </w:rPr>
        <w:br/>
        <w:t>z nich.</w:t>
      </w:r>
    </w:p>
    <w:p w14:paraId="03D76776" w14:textId="77777777" w:rsidR="00D85C88" w:rsidRPr="00172971" w:rsidRDefault="00D85C88" w:rsidP="00D85C8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Oferta powinna zawierać wszelkie dokumenty i załączniki wymagane w Szczegółowych Warunkach Konkursu Ofert  oraz wskazane w formularzu oferty.</w:t>
      </w:r>
    </w:p>
    <w:p w14:paraId="79A8C8B2" w14:textId="77777777" w:rsidR="00D85C88" w:rsidRPr="00172971" w:rsidRDefault="00D85C88" w:rsidP="00D85C8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Wymagane dokumenty, o których mowa w punkcie VIII Oferent przedkłada w formie kserokopii poświadczonej przez niego za zgodność z oryginałem.</w:t>
      </w:r>
    </w:p>
    <w:p w14:paraId="5B2842A8" w14:textId="77777777" w:rsidR="00D85C88" w:rsidRPr="00172971" w:rsidRDefault="00D85C88" w:rsidP="00D85C8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być, pod rygorem odrzucenia, sporządzona w języku polskim, w sposób zapewniający jej czytelność.</w:t>
      </w:r>
    </w:p>
    <w:p w14:paraId="329219BF" w14:textId="77777777" w:rsidR="00D85C88" w:rsidRPr="00172971" w:rsidRDefault="00D85C88" w:rsidP="00D85C8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Waluta określona w ofercie to złoty polski.</w:t>
      </w:r>
    </w:p>
    <w:p w14:paraId="29F291C0" w14:textId="77777777" w:rsidR="00D85C88" w:rsidRPr="00172971" w:rsidRDefault="00D85C88" w:rsidP="00D85C8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poprawnego czytelnego zapisu. </w:t>
      </w:r>
    </w:p>
    <w:p w14:paraId="59CE32AA" w14:textId="77777777" w:rsidR="00D85C88" w:rsidRPr="00C33CBA" w:rsidRDefault="00D85C88" w:rsidP="00D85C8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 podpisana przez Oferenta . W przypadku składania oferty przez pełnomocników należy dołączyć oryginał pełnomocnictwa, podpisany przez oso</w:t>
      </w:r>
      <w:r w:rsidRPr="00C33CBA">
        <w:rPr>
          <w:color w:val="000000"/>
          <w:sz w:val="22"/>
          <w:szCs w:val="22"/>
        </w:rPr>
        <w:t xml:space="preserve">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14:paraId="567A7B46" w14:textId="77777777" w:rsidR="00D85C88" w:rsidRDefault="00D85C88" w:rsidP="00D85C8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Oferta wraz ze wszystkimi załącznikami powinna stanowić całość i winna być umieszczona w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zamkniętej kopercie. Koperta z ofertą powinna być opatrzona w dane Oferenta oraz w napis :</w:t>
      </w:r>
    </w:p>
    <w:p w14:paraId="33D80C44" w14:textId="77777777" w:rsidR="00D85C88" w:rsidRDefault="00D85C88" w:rsidP="00306B75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D85C88" w:rsidRPr="00A60EFD" w14:paraId="0D03532D" w14:textId="77777777" w:rsidTr="00A60EFD">
        <w:tc>
          <w:tcPr>
            <w:tcW w:w="9863" w:type="dxa"/>
            <w:shd w:val="clear" w:color="auto" w:fill="auto"/>
          </w:tcPr>
          <w:p w14:paraId="025B4C65" w14:textId="478F64A8" w:rsidR="00D85C88" w:rsidRDefault="00D85C88" w:rsidP="00557E9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0EFD">
              <w:rPr>
                <w:b/>
                <w:bCs/>
                <w:color w:val="000000"/>
                <w:sz w:val="24"/>
                <w:szCs w:val="24"/>
              </w:rPr>
              <w:t xml:space="preserve"> „Oferta na u</w:t>
            </w:r>
            <w:r w:rsidRPr="00A60EFD">
              <w:rPr>
                <w:b/>
                <w:sz w:val="24"/>
                <w:szCs w:val="24"/>
                <w:lang w:eastAsia="ar-SA"/>
              </w:rPr>
              <w:t xml:space="preserve">dzielanie świadczeń zdrowotnych w zakresie usług pielęgniarskich na rzecz </w:t>
            </w:r>
            <w:r w:rsidR="00C158C5">
              <w:rPr>
                <w:b/>
                <w:sz w:val="24"/>
                <w:szCs w:val="24"/>
                <w:lang w:eastAsia="ar-SA"/>
              </w:rPr>
              <w:t xml:space="preserve">      </w:t>
            </w:r>
            <w:r w:rsidRPr="00A60EFD">
              <w:rPr>
                <w:b/>
                <w:sz w:val="24"/>
                <w:szCs w:val="24"/>
                <w:lang w:eastAsia="ar-SA"/>
              </w:rPr>
              <w:t xml:space="preserve">SP ZOZ Szpitala nr 2 w Mysłowicach </w:t>
            </w:r>
            <w:r w:rsidRPr="00A60EFD">
              <w:rPr>
                <w:rFonts w:eastAsia="Arial Unicode MS"/>
                <w:sz w:val="24"/>
                <w:szCs w:val="24"/>
              </w:rPr>
              <w:t xml:space="preserve"> </w:t>
            </w:r>
            <w:r w:rsidR="009B6937">
              <w:rPr>
                <w:b/>
                <w:sz w:val="24"/>
                <w:szCs w:val="24"/>
                <w:lang w:eastAsia="ar-SA"/>
              </w:rPr>
              <w:t xml:space="preserve"> (</w:t>
            </w:r>
            <w:r w:rsidRPr="00A60EFD">
              <w:rPr>
                <w:b/>
                <w:sz w:val="24"/>
                <w:szCs w:val="24"/>
                <w:lang w:eastAsia="ar-SA"/>
              </w:rPr>
              <w:t>postępowanie Szp.2/NZ-4240-</w:t>
            </w:r>
            <w:r w:rsidR="00564087">
              <w:rPr>
                <w:b/>
                <w:sz w:val="24"/>
                <w:szCs w:val="24"/>
                <w:lang w:eastAsia="ar-SA"/>
              </w:rPr>
              <w:t>1</w:t>
            </w:r>
            <w:r w:rsidR="00D83837">
              <w:rPr>
                <w:b/>
                <w:sz w:val="24"/>
                <w:szCs w:val="24"/>
                <w:lang w:eastAsia="ar-SA"/>
              </w:rPr>
              <w:t>1</w:t>
            </w:r>
            <w:r w:rsidR="00564087">
              <w:rPr>
                <w:b/>
                <w:sz w:val="24"/>
                <w:szCs w:val="24"/>
                <w:lang w:eastAsia="ar-SA"/>
              </w:rPr>
              <w:t>/26</w:t>
            </w:r>
            <w:r w:rsidRPr="00A60EFD">
              <w:rPr>
                <w:b/>
                <w:sz w:val="24"/>
                <w:szCs w:val="24"/>
                <w:lang w:eastAsia="ar-SA"/>
              </w:rPr>
              <w:t>)</w:t>
            </w:r>
            <w:r w:rsidR="00C158C5">
              <w:rPr>
                <w:b/>
                <w:sz w:val="24"/>
                <w:szCs w:val="24"/>
                <w:lang w:eastAsia="ar-SA"/>
              </w:rPr>
              <w:t>”</w:t>
            </w:r>
          </w:p>
          <w:p w14:paraId="038E814F" w14:textId="77777777" w:rsidR="00557E97" w:rsidRPr="00A60EFD" w:rsidRDefault="00557E97" w:rsidP="00557E97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</w:tbl>
    <w:p w14:paraId="539A948B" w14:textId="77777777" w:rsidR="00D85C88" w:rsidRDefault="00D85C88" w:rsidP="00D85C8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14:paraId="6C4173B6" w14:textId="77777777" w:rsidR="00D85C88" w:rsidRDefault="00D85C88" w:rsidP="00D85C8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Do terminu składania ofert oferent może zmienić lub wycofać swoją ofertę informując o tym pisemnie Udzielającego zamówienie. Zmiana oferty następuje poprzez złożenie nowej oferty zawierającej zmiany. Zmiana winna być oznaczona jak w pkt.9. Winna również zawierać oznaczenie „zmiana oferty”.</w:t>
      </w:r>
    </w:p>
    <w:p w14:paraId="2600F08D" w14:textId="77777777" w:rsidR="00D85C88" w:rsidRPr="00C33CBA" w:rsidRDefault="00D85C88" w:rsidP="00D85C8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celu prawidłowego przygotowania oferty, Oferent powinien zapoznać się z miejscem wykonania zamówienia oraz zadać Udzielającemu zamówienie wszelkie niezbędne w tym zakresie pytania                               ( określone szczegółowo w pkt. III </w:t>
      </w:r>
      <w:proofErr w:type="spellStart"/>
      <w:r>
        <w:rPr>
          <w:color w:val="000000"/>
          <w:sz w:val="22"/>
          <w:szCs w:val="22"/>
        </w:rPr>
        <w:t>ppkt</w:t>
      </w:r>
      <w:proofErr w:type="spellEnd"/>
      <w:r>
        <w:rPr>
          <w:color w:val="000000"/>
          <w:sz w:val="22"/>
          <w:szCs w:val="22"/>
        </w:rPr>
        <w:t xml:space="preserve"> 4.).</w:t>
      </w:r>
    </w:p>
    <w:p w14:paraId="0D190633" w14:textId="77777777" w:rsidR="0025173D" w:rsidRDefault="0025173D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</w:p>
    <w:p w14:paraId="140F961E" w14:textId="77777777" w:rsidR="008A3007" w:rsidRPr="00C33CBA" w:rsidRDefault="008A3007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</w:t>
      </w:r>
      <w:r w:rsidR="00115940"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 w:rsidR="00911B9D">
        <w:rPr>
          <w:b/>
          <w:bCs/>
          <w:color w:val="000000"/>
          <w:sz w:val="22"/>
          <w:szCs w:val="22"/>
        </w:rPr>
        <w:t>ymagania formalne stawiane P</w:t>
      </w:r>
      <w:r>
        <w:rPr>
          <w:b/>
          <w:bCs/>
          <w:color w:val="000000"/>
          <w:sz w:val="22"/>
          <w:szCs w:val="22"/>
        </w:rPr>
        <w:t>rzyjmującym zamówienie</w:t>
      </w:r>
    </w:p>
    <w:p w14:paraId="34FEAA3B" w14:textId="77777777" w:rsidR="008A3007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28D56F27" w14:textId="77777777" w:rsidR="008A3007" w:rsidRPr="005276D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14:paraId="1F15FD37" w14:textId="77777777" w:rsidR="008A3007" w:rsidRPr="005276DF" w:rsidRDefault="008A3007" w:rsidP="008A3007">
      <w:pPr>
        <w:pStyle w:val="Bezodstpw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może </w:t>
      </w:r>
      <w:r w:rsidR="00497FB9" w:rsidRPr="005276DF">
        <w:rPr>
          <w:rFonts w:ascii="Times New Roman" w:hAnsi="Times New Roman"/>
        </w:rPr>
        <w:t>przystąpić podmiot</w:t>
      </w:r>
      <w:r w:rsidRPr="005276DF">
        <w:rPr>
          <w:rFonts w:ascii="Times New Roman" w:hAnsi="Times New Roman"/>
        </w:rPr>
        <w:t>:</w:t>
      </w:r>
    </w:p>
    <w:p w14:paraId="299FFCDA" w14:textId="77777777" w:rsidR="008A3007" w:rsidRPr="005276DF" w:rsidRDefault="005229FD" w:rsidP="00911B9D">
      <w:pPr>
        <w:pStyle w:val="Bezodstpw1"/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Posiadający kwalifikacje lub z</w:t>
      </w:r>
      <w:r w:rsidR="008A3007" w:rsidRPr="005276DF">
        <w:rPr>
          <w:rFonts w:ascii="Times New Roman" w:hAnsi="Times New Roman"/>
        </w:rPr>
        <w:t xml:space="preserve">atrudniający pracowników o kwalifikacjach niezbędnych do świadczenia </w:t>
      </w:r>
      <w:r>
        <w:rPr>
          <w:rFonts w:ascii="Times New Roman" w:hAnsi="Times New Roman"/>
        </w:rPr>
        <w:t xml:space="preserve"> przedmiotowych </w:t>
      </w:r>
      <w:r w:rsidR="008A3007" w:rsidRPr="005276DF">
        <w:rPr>
          <w:rFonts w:ascii="Times New Roman" w:hAnsi="Times New Roman"/>
        </w:rPr>
        <w:t xml:space="preserve">usług </w:t>
      </w:r>
      <w:r w:rsidR="00035B6D">
        <w:rPr>
          <w:rFonts w:ascii="Times New Roman" w:hAnsi="Times New Roman"/>
        </w:rPr>
        <w:t>.</w:t>
      </w:r>
    </w:p>
    <w:p w14:paraId="79B3F0D0" w14:textId="77777777" w:rsidR="008A3007" w:rsidRDefault="008A3007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767A30">
        <w:rPr>
          <w:color w:val="000000"/>
          <w:sz w:val="22"/>
          <w:szCs w:val="22"/>
        </w:rPr>
        <w:t>Upraw</w:t>
      </w:r>
      <w:r w:rsidRPr="00C33CBA">
        <w:rPr>
          <w:color w:val="000000"/>
          <w:sz w:val="22"/>
          <w:szCs w:val="22"/>
        </w:rPr>
        <w:t>ni</w:t>
      </w:r>
      <w:r>
        <w:rPr>
          <w:color w:val="000000"/>
          <w:sz w:val="22"/>
          <w:szCs w:val="22"/>
        </w:rPr>
        <w:t>ony</w:t>
      </w:r>
      <w:r w:rsidRPr="00C33CBA">
        <w:rPr>
          <w:color w:val="000000"/>
          <w:sz w:val="22"/>
          <w:szCs w:val="22"/>
        </w:rPr>
        <w:t xml:space="preserve"> do występowania w obrocie prawnym zgodnie z wymaganiam</w:t>
      </w:r>
      <w:r w:rsidR="00AE408C">
        <w:rPr>
          <w:color w:val="000000"/>
          <w:sz w:val="22"/>
          <w:szCs w:val="22"/>
        </w:rPr>
        <w:t>i ustawowymi</w:t>
      </w:r>
      <w:r w:rsidR="00035B6D">
        <w:rPr>
          <w:color w:val="000000"/>
          <w:sz w:val="22"/>
          <w:szCs w:val="22"/>
        </w:rPr>
        <w:t>.</w:t>
      </w:r>
    </w:p>
    <w:p w14:paraId="072A4F8E" w14:textId="77777777" w:rsidR="00AE408C" w:rsidRPr="00AE408C" w:rsidRDefault="00AE408C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AE408C">
        <w:rPr>
          <w:sz w:val="22"/>
          <w:szCs w:val="22"/>
        </w:rPr>
        <w:t xml:space="preserve">Posiadający ubezpieczenie odpowiedzialności cywilnej prowadzonej działalności ( zgodnie z ustawą </w:t>
      </w:r>
      <w:r w:rsidR="00E332EF">
        <w:rPr>
          <w:sz w:val="22"/>
          <w:szCs w:val="22"/>
        </w:rPr>
        <w:t xml:space="preserve">                </w:t>
      </w:r>
      <w:r w:rsidRPr="00AE408C">
        <w:rPr>
          <w:sz w:val="22"/>
          <w:szCs w:val="22"/>
        </w:rPr>
        <w:t>o działalności leczniczej)</w:t>
      </w:r>
    </w:p>
    <w:p w14:paraId="7D3AB4F4" w14:textId="77777777" w:rsidR="008A3007" w:rsidRPr="00C33CBA" w:rsidRDefault="008A3007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Znajduj</w:t>
      </w:r>
      <w:r w:rsidR="00FC653E">
        <w:rPr>
          <w:color w:val="000000"/>
          <w:sz w:val="22"/>
          <w:szCs w:val="22"/>
        </w:rPr>
        <w:t>ący</w:t>
      </w:r>
      <w:r w:rsidRPr="00C33CBA">
        <w:rPr>
          <w:color w:val="000000"/>
          <w:sz w:val="22"/>
          <w:szCs w:val="22"/>
        </w:rPr>
        <w:t xml:space="preserve"> się w sytuacji finansowej zapewniającej należyte wykonanie zamówienia,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 w:rsidR="00035B6D">
        <w:rPr>
          <w:color w:val="000000"/>
          <w:sz w:val="22"/>
          <w:szCs w:val="22"/>
        </w:rPr>
        <w:t>ów w ZUS i w Urzędzie Skarbowym.</w:t>
      </w:r>
    </w:p>
    <w:p w14:paraId="503CE196" w14:textId="77777777" w:rsidR="008A3007" w:rsidRDefault="007A4C7D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="008A3007" w:rsidRPr="00C33CBA">
        <w:rPr>
          <w:color w:val="000000"/>
          <w:sz w:val="22"/>
          <w:szCs w:val="22"/>
        </w:rPr>
        <w:t xml:space="preserve"> projekt um</w:t>
      </w:r>
      <w:r w:rsidR="008A3007">
        <w:rPr>
          <w:color w:val="000000"/>
          <w:sz w:val="22"/>
          <w:szCs w:val="22"/>
        </w:rPr>
        <w:t>o</w:t>
      </w:r>
      <w:r w:rsidR="008A3007" w:rsidRPr="00C33CBA">
        <w:rPr>
          <w:color w:val="000000"/>
          <w:sz w:val="22"/>
          <w:szCs w:val="22"/>
        </w:rPr>
        <w:t>w</w:t>
      </w:r>
      <w:r w:rsidR="008A3007">
        <w:rPr>
          <w:color w:val="000000"/>
          <w:sz w:val="22"/>
          <w:szCs w:val="22"/>
        </w:rPr>
        <w:t>y</w:t>
      </w:r>
      <w:r w:rsidR="008A3007" w:rsidRPr="00C33CBA">
        <w:rPr>
          <w:color w:val="000000"/>
          <w:sz w:val="22"/>
          <w:szCs w:val="22"/>
        </w:rPr>
        <w:t xml:space="preserve"> załączon</w:t>
      </w:r>
      <w:r w:rsidR="00E45788">
        <w:rPr>
          <w:color w:val="000000"/>
          <w:sz w:val="22"/>
          <w:szCs w:val="22"/>
        </w:rPr>
        <w:t>y</w:t>
      </w:r>
      <w:r w:rsidR="008A3007" w:rsidRPr="00C33CBA">
        <w:rPr>
          <w:color w:val="000000"/>
          <w:sz w:val="22"/>
          <w:szCs w:val="22"/>
        </w:rPr>
        <w:t xml:space="preserve"> przez Udzielającego zamówienie do SWKO.</w:t>
      </w:r>
      <w:r w:rsidR="008A3007">
        <w:rPr>
          <w:color w:val="000000"/>
          <w:sz w:val="22"/>
          <w:szCs w:val="22"/>
        </w:rPr>
        <w:t xml:space="preserve"> </w:t>
      </w:r>
      <w:r w:rsidR="008A3007" w:rsidRPr="00C33CBA">
        <w:rPr>
          <w:color w:val="000000"/>
          <w:sz w:val="22"/>
          <w:szCs w:val="22"/>
        </w:rPr>
        <w:t>Udzielający zamówienia zastrzega sobie prawo nie</w:t>
      </w:r>
      <w:r w:rsidR="008A3007">
        <w:rPr>
          <w:color w:val="000000"/>
          <w:sz w:val="22"/>
          <w:szCs w:val="22"/>
        </w:rPr>
        <w:t xml:space="preserve"> </w:t>
      </w:r>
      <w:r w:rsidR="008A3007" w:rsidRPr="00C33CBA">
        <w:rPr>
          <w:color w:val="000000"/>
          <w:sz w:val="22"/>
          <w:szCs w:val="22"/>
        </w:rPr>
        <w:t>wprowadzania zmian do umów w wyniku zgłoszonych przez Przyjmującego zamówienie uwag.</w:t>
      </w:r>
    </w:p>
    <w:p w14:paraId="4AA71587" w14:textId="77777777" w:rsidR="008324C9" w:rsidRDefault="008324C9" w:rsidP="00F628E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06F1B450" w14:textId="77777777" w:rsidR="008A4969" w:rsidRDefault="008A4969" w:rsidP="00F628E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019F137E" w14:textId="77777777" w:rsidR="008A3007" w:rsidRPr="00C33CBA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</w:t>
      </w:r>
      <w:r w:rsidR="00115940"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Wymagania dotyczące oferty – wykaz wymaganych dokumentów</w:t>
      </w:r>
    </w:p>
    <w:p w14:paraId="4EBB859D" w14:textId="77777777" w:rsidR="008A3007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0B01C4C3" w14:textId="77777777" w:rsidR="005229FD" w:rsidRPr="00C33CBA" w:rsidRDefault="005229FD" w:rsidP="002B75D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Dokumenty, które należy złożyć w celu potwierdzenia spełniania wymaganych i ocenianych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warunków:</w:t>
      </w:r>
    </w:p>
    <w:p w14:paraId="5DE61AEB" w14:textId="77777777" w:rsidR="00A86597" w:rsidRDefault="00A86597" w:rsidP="002B75D3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F</w:t>
      </w:r>
      <w:r w:rsidRPr="00C33CBA">
        <w:rPr>
          <w:color w:val="000000"/>
          <w:sz w:val="22"/>
          <w:szCs w:val="22"/>
        </w:rPr>
        <w:t xml:space="preserve">ormularz oferty (Według wzoru stanowiącego </w:t>
      </w:r>
      <w:r w:rsidRPr="00180209"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1</w:t>
      </w:r>
      <w:r w:rsidRPr="00180209">
        <w:rPr>
          <w:b/>
          <w:sz w:val="22"/>
          <w:szCs w:val="22"/>
        </w:rPr>
        <w:t xml:space="preserve"> do SWKO</w:t>
      </w:r>
      <w:r w:rsidRPr="00874A83">
        <w:rPr>
          <w:sz w:val="22"/>
          <w:szCs w:val="22"/>
        </w:rPr>
        <w:t>),</w:t>
      </w:r>
    </w:p>
    <w:p w14:paraId="5FA39E68" w14:textId="77777777" w:rsidR="0085690F" w:rsidRDefault="00A86597" w:rsidP="002B75D3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B75D3">
        <w:rPr>
          <w:color w:val="000000"/>
          <w:sz w:val="22"/>
          <w:szCs w:val="22"/>
        </w:rPr>
        <w:t>Aktualny </w:t>
      </w:r>
      <w:r w:rsidRPr="002B75D3">
        <w:rPr>
          <w:sz w:val="22"/>
          <w:szCs w:val="22"/>
        </w:rPr>
        <w:t>odpis z właściwego organu rejestrowego albo zaświadczenie o wpisie do ewidencji działalności gospodarczej potwierdzające, że Przyjmujący zamówienie jest uprawniony do występowania w obrocie prawnym </w:t>
      </w:r>
    </w:p>
    <w:p w14:paraId="2300F159" w14:textId="77777777" w:rsidR="00A86597" w:rsidRDefault="00A86597" w:rsidP="002B75D3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Wypis z rejestru </w:t>
      </w:r>
      <w:r w:rsidR="00224BF8">
        <w:rPr>
          <w:sz w:val="22"/>
          <w:szCs w:val="22"/>
        </w:rPr>
        <w:t xml:space="preserve">podmiotów wykonujących działalność leczniczą </w:t>
      </w:r>
      <w:r w:rsidRPr="002B75D3">
        <w:rPr>
          <w:sz w:val="22"/>
          <w:szCs w:val="22"/>
        </w:rPr>
        <w:t>.</w:t>
      </w:r>
    </w:p>
    <w:p w14:paraId="76379694" w14:textId="77777777" w:rsidR="00A86597" w:rsidRPr="002B75D3" w:rsidRDefault="00A86597" w:rsidP="002B75D3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Dokumenty świadczące o kwalifikacjach zawodowych:</w:t>
      </w:r>
    </w:p>
    <w:p w14:paraId="4D98B542" w14:textId="77777777" w:rsidR="00A86597" w:rsidRDefault="00A86597" w:rsidP="002B75D3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69211B">
        <w:rPr>
          <w:sz w:val="22"/>
          <w:szCs w:val="22"/>
        </w:rPr>
        <w:t>prawo wykonywania zawodu.</w:t>
      </w:r>
    </w:p>
    <w:p w14:paraId="766E8ACD" w14:textId="77777777" w:rsidR="00A86597" w:rsidRDefault="00A86597" w:rsidP="002B75D3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dyplom ukończenia </w:t>
      </w:r>
      <w:r w:rsidR="009E682E" w:rsidRPr="002B75D3">
        <w:rPr>
          <w:sz w:val="22"/>
          <w:szCs w:val="22"/>
        </w:rPr>
        <w:t xml:space="preserve">szkoły, </w:t>
      </w:r>
      <w:r w:rsidRPr="002B75D3">
        <w:rPr>
          <w:sz w:val="22"/>
          <w:szCs w:val="22"/>
        </w:rPr>
        <w:t>studiów, dyplomy specjalizacyjne,</w:t>
      </w:r>
    </w:p>
    <w:p w14:paraId="09CFD4E9" w14:textId="77777777" w:rsidR="00A86597" w:rsidRPr="002B75D3" w:rsidRDefault="00362B4C" w:rsidP="002B75D3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A86597" w:rsidRPr="002B75D3">
        <w:rPr>
          <w:sz w:val="22"/>
          <w:szCs w:val="22"/>
        </w:rPr>
        <w:t>aświadczenia o ukończonych kursach i szkoleniach związanych z realizacją przedmiotu zamówienia.</w:t>
      </w:r>
    </w:p>
    <w:p w14:paraId="05279AA2" w14:textId="77777777" w:rsidR="00E332EF" w:rsidRDefault="00E332EF" w:rsidP="002B75D3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Informacje o osobach przewidywanych do wykonania przedmiotowej usługi – </w:t>
      </w:r>
      <w:r w:rsidRPr="0080074B">
        <w:rPr>
          <w:sz w:val="22"/>
          <w:szCs w:val="22"/>
        </w:rPr>
        <w:t>Zał</w:t>
      </w:r>
      <w:r w:rsidRPr="0080074B">
        <w:rPr>
          <w:rFonts w:ascii="TimesNewRoman" w:eastAsia="TimesNewRoman" w:cs="TimesNewRoman" w:hint="eastAsia"/>
          <w:sz w:val="22"/>
          <w:szCs w:val="22"/>
        </w:rPr>
        <w:t>ą</w:t>
      </w:r>
      <w:r w:rsidRPr="0080074B">
        <w:rPr>
          <w:sz w:val="22"/>
          <w:szCs w:val="22"/>
        </w:rPr>
        <w:t>cznik nr 3 do SWKO</w:t>
      </w:r>
      <w:r>
        <w:rPr>
          <w:sz w:val="22"/>
          <w:szCs w:val="22"/>
        </w:rPr>
        <w:t xml:space="preserve"> ( dla każdej osoby) – nie dotyczy indywidualnych praktyk </w:t>
      </w:r>
      <w:r w:rsidR="00264DAB">
        <w:rPr>
          <w:sz w:val="22"/>
          <w:szCs w:val="22"/>
        </w:rPr>
        <w:t>pielęgniarskich</w:t>
      </w:r>
      <w:r w:rsidRPr="0080074B">
        <w:rPr>
          <w:sz w:val="22"/>
          <w:szCs w:val="22"/>
        </w:rPr>
        <w:t>.</w:t>
      </w:r>
    </w:p>
    <w:p w14:paraId="5B63DDDD" w14:textId="77777777" w:rsidR="00E332EF" w:rsidRDefault="00E332EF" w:rsidP="002B75D3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Dokumenty potwierdzaj</w:t>
      </w:r>
      <w:r>
        <w:rPr>
          <w:rFonts w:ascii="TimesNewRoman" w:eastAsia="TimesNewRoman" w:cs="TimesNewRoman" w:hint="eastAsia"/>
          <w:sz w:val="22"/>
          <w:szCs w:val="22"/>
        </w:rPr>
        <w:t>ą</w:t>
      </w:r>
      <w:r>
        <w:rPr>
          <w:sz w:val="22"/>
          <w:szCs w:val="22"/>
        </w:rPr>
        <w:t xml:space="preserve">ce, </w:t>
      </w:r>
      <w:r>
        <w:rPr>
          <w:rFonts w:ascii="TimesNewRoman" w:eastAsia="TimesNewRoman" w:cs="TimesNewRoman"/>
          <w:sz w:val="22"/>
          <w:szCs w:val="22"/>
        </w:rPr>
        <w:t>ż</w:t>
      </w:r>
      <w:r>
        <w:rPr>
          <w:sz w:val="22"/>
          <w:szCs w:val="22"/>
        </w:rPr>
        <w:t>e ww. osoby maj</w:t>
      </w:r>
      <w:r>
        <w:rPr>
          <w:rFonts w:ascii="TimesNewRoman" w:eastAsia="TimesNewRoman" w:cs="TimesNewRoman" w:hint="eastAsia"/>
          <w:sz w:val="22"/>
          <w:szCs w:val="22"/>
        </w:rPr>
        <w:t>ą</w:t>
      </w:r>
      <w:r>
        <w:rPr>
          <w:rFonts w:ascii="TimesNewRoman" w:eastAsia="TimesNewRoman" w:cs="TimesNewRoman"/>
          <w:sz w:val="22"/>
          <w:szCs w:val="22"/>
        </w:rPr>
        <w:t xml:space="preserve"> </w:t>
      </w:r>
      <w:r>
        <w:rPr>
          <w:sz w:val="22"/>
          <w:szCs w:val="22"/>
        </w:rPr>
        <w:t xml:space="preserve">uprawnienia do wykonywania usług </w:t>
      </w:r>
      <w:r w:rsidR="00264DAB">
        <w:rPr>
          <w:sz w:val="22"/>
          <w:szCs w:val="22"/>
        </w:rPr>
        <w:t>pielęgnia</w:t>
      </w:r>
      <w:r>
        <w:rPr>
          <w:sz w:val="22"/>
          <w:szCs w:val="22"/>
        </w:rPr>
        <w:t>rskich</w:t>
      </w:r>
      <w:r w:rsidR="00D85C88">
        <w:rPr>
          <w:sz w:val="22"/>
          <w:szCs w:val="22"/>
        </w:rPr>
        <w:t xml:space="preserve"> ( zgodnie z pkt.4)</w:t>
      </w:r>
      <w:r>
        <w:rPr>
          <w:sz w:val="22"/>
          <w:szCs w:val="22"/>
        </w:rPr>
        <w:t>.</w:t>
      </w:r>
    </w:p>
    <w:p w14:paraId="21435D26" w14:textId="77777777" w:rsidR="007C181B" w:rsidRDefault="007C181B" w:rsidP="002B75D3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F23322">
        <w:rPr>
          <w:sz w:val="22"/>
          <w:szCs w:val="22"/>
        </w:rPr>
        <w:t>Pełnomocnictwo do podpisywania i składania ewentualnych wyjaśnień, jeżeli osoba</w:t>
      </w:r>
      <w:r>
        <w:rPr>
          <w:sz w:val="22"/>
          <w:szCs w:val="22"/>
        </w:rPr>
        <w:t xml:space="preserve"> podpisująca nie jest </w:t>
      </w:r>
      <w:r w:rsidRPr="00F23322">
        <w:rPr>
          <w:sz w:val="22"/>
          <w:szCs w:val="22"/>
        </w:rPr>
        <w:t xml:space="preserve">osobą upoważnioną na podstawie wpisu do odpowiedniego rejestru.                                                                                                    </w:t>
      </w:r>
    </w:p>
    <w:p w14:paraId="305949EE" w14:textId="77777777" w:rsidR="007C181B" w:rsidRPr="007C181B" w:rsidRDefault="007C181B" w:rsidP="007C181B">
      <w:pPr>
        <w:autoSpaceDE w:val="0"/>
        <w:autoSpaceDN w:val="0"/>
        <w:adjustRightInd w:val="0"/>
        <w:ind w:left="360"/>
        <w:jc w:val="both"/>
        <w:rPr>
          <w:bCs/>
          <w:sz w:val="22"/>
          <w:szCs w:val="22"/>
          <w:u w:val="single"/>
        </w:rPr>
      </w:pPr>
    </w:p>
    <w:p w14:paraId="6C76021B" w14:textId="77777777" w:rsidR="009E682E" w:rsidRDefault="009E682E" w:rsidP="00F338BA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14:paraId="063BAD10" w14:textId="77777777" w:rsidR="007C181B" w:rsidRPr="007C181B" w:rsidRDefault="007C181B" w:rsidP="002B75D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" w:line="276" w:lineRule="exact"/>
        <w:jc w:val="both"/>
        <w:rPr>
          <w:sz w:val="24"/>
          <w:szCs w:val="24"/>
        </w:rPr>
      </w:pPr>
      <w:r w:rsidRPr="007C181B">
        <w:rPr>
          <w:sz w:val="24"/>
          <w:szCs w:val="24"/>
        </w:rPr>
        <w:t>Po otrzymaniu informacji o wyłonieniu Oferenta jako świadczeniodawcy (przed podpisaniem umowy na świadczenia zdrowotne) Oferent winien dostarczyć:</w:t>
      </w:r>
    </w:p>
    <w:p w14:paraId="3A6AFDFA" w14:textId="77777777" w:rsidR="007C181B" w:rsidRPr="007C181B" w:rsidRDefault="007C181B" w:rsidP="00A60EFD">
      <w:pPr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adjustRightInd w:val="0"/>
        <w:ind w:left="851" w:hanging="425"/>
        <w:jc w:val="both"/>
        <w:rPr>
          <w:sz w:val="24"/>
          <w:szCs w:val="24"/>
          <w:u w:val="single"/>
        </w:rPr>
      </w:pPr>
      <w:r w:rsidRPr="007C181B">
        <w:rPr>
          <w:sz w:val="24"/>
          <w:szCs w:val="24"/>
        </w:rPr>
        <w:t xml:space="preserve">Zaświadczenia lekarskie wydane przez uprawnionego lekarza medycyny pracy o braku przeciwwskazań zdrowotnych do wykonywania świadczeń objętych konkursem (orzeczenie lekarskie o braku przeciwwskazań  do </w:t>
      </w:r>
      <w:r w:rsidR="00D30B73">
        <w:rPr>
          <w:sz w:val="24"/>
          <w:szCs w:val="24"/>
        </w:rPr>
        <w:t>wykonywania usług</w:t>
      </w:r>
      <w:r w:rsidRPr="007C181B">
        <w:rPr>
          <w:sz w:val="24"/>
          <w:szCs w:val="24"/>
        </w:rPr>
        <w:t xml:space="preserve"> na danym stanowisku oraz orzeczenie  do celów sanitarno-epidemiologicznych  wydane przez lekarza medycyny pracy. Zaświadczenie winno być dostarczone do Działu BHP i </w:t>
      </w:r>
      <w:proofErr w:type="spellStart"/>
      <w:r w:rsidRPr="007C181B">
        <w:rPr>
          <w:sz w:val="24"/>
          <w:szCs w:val="24"/>
        </w:rPr>
        <w:t>Ppoż</w:t>
      </w:r>
      <w:proofErr w:type="spellEnd"/>
      <w:r w:rsidRPr="007C181B">
        <w:rPr>
          <w:sz w:val="24"/>
          <w:szCs w:val="24"/>
        </w:rPr>
        <w:t xml:space="preserve"> celem potwierdzenia możliwości przystąpienia do wykonywania usług. </w:t>
      </w:r>
    </w:p>
    <w:p w14:paraId="359E3E61" w14:textId="77777777" w:rsidR="007C181B" w:rsidRPr="007C181B" w:rsidRDefault="007C181B" w:rsidP="00A60EFD">
      <w:pPr>
        <w:widowControl w:val="0"/>
        <w:numPr>
          <w:ilvl w:val="0"/>
          <w:numId w:val="42"/>
        </w:numPr>
        <w:tabs>
          <w:tab w:val="left" w:pos="851"/>
        </w:tabs>
        <w:autoSpaceDE w:val="0"/>
        <w:autoSpaceDN w:val="0"/>
        <w:adjustRightInd w:val="0"/>
        <w:ind w:left="851" w:hanging="425"/>
        <w:jc w:val="both"/>
        <w:rPr>
          <w:sz w:val="24"/>
          <w:szCs w:val="24"/>
          <w:u w:val="single"/>
        </w:rPr>
      </w:pPr>
      <w:r w:rsidRPr="007C181B">
        <w:rPr>
          <w:sz w:val="24"/>
          <w:szCs w:val="24"/>
        </w:rPr>
        <w:t xml:space="preserve">Dokument potwierdzający ubezpieczenie Wykonawcy od odpowiedzialności cywilnej obejmującej szkody będące następstwem udzielania świadczeń zdrowotnych albo niezgodnego z prawem zaniechania udzielania świadczeń zdrowotnych. Dokument winien obejmować wykonywanie świadczeń medycznych w zakresie usług pełnionych w SP ZOZ Szpitalu nr 2 im. dr T. Boczonia w Mysłowicach. Dokument winien zostać dostarczony do Działu Zamówień Publicznych i Zaopatrzenia.  </w:t>
      </w:r>
    </w:p>
    <w:p w14:paraId="12CBF1EC" w14:textId="77777777" w:rsidR="007C181B" w:rsidRDefault="007C181B" w:rsidP="00F338BA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14:paraId="350CA6AE" w14:textId="77777777" w:rsidR="003257C4" w:rsidRDefault="003257C4" w:rsidP="00F338BA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14:paraId="416320AD" w14:textId="77777777" w:rsidR="00BA3D0D" w:rsidRPr="002D556E" w:rsidRDefault="00BA3D0D" w:rsidP="002B75D3">
      <w:pPr>
        <w:pStyle w:val="Lista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W celu uznania, ż</w:t>
      </w:r>
      <w:r w:rsidRPr="002D556E">
        <w:rPr>
          <w:sz w:val="22"/>
          <w:szCs w:val="22"/>
        </w:rPr>
        <w:t xml:space="preserve">e oferta spełnia wymagane warunki, </w:t>
      </w:r>
      <w:r>
        <w:rPr>
          <w:sz w:val="22"/>
          <w:szCs w:val="22"/>
        </w:rPr>
        <w:t>O</w:t>
      </w:r>
      <w:r w:rsidRPr="002D556E">
        <w:rPr>
          <w:sz w:val="22"/>
          <w:szCs w:val="22"/>
        </w:rPr>
        <w:t xml:space="preserve">ferent zobowiązany jest dołączyć do oferty </w:t>
      </w:r>
      <w:r>
        <w:rPr>
          <w:sz w:val="22"/>
          <w:szCs w:val="22"/>
        </w:rPr>
        <w:t xml:space="preserve"> w/w </w:t>
      </w:r>
      <w:r w:rsidRPr="002D556E">
        <w:rPr>
          <w:sz w:val="22"/>
          <w:szCs w:val="22"/>
        </w:rPr>
        <w:t>dokume</w:t>
      </w:r>
      <w:r>
        <w:rPr>
          <w:sz w:val="22"/>
          <w:szCs w:val="22"/>
        </w:rPr>
        <w:t xml:space="preserve">nty </w:t>
      </w:r>
      <w:r w:rsidRPr="002D556E">
        <w:rPr>
          <w:sz w:val="22"/>
          <w:szCs w:val="22"/>
        </w:rPr>
        <w:t>.</w:t>
      </w:r>
    </w:p>
    <w:p w14:paraId="12E960EC" w14:textId="77777777" w:rsidR="00BA3D0D" w:rsidRPr="003A7DF8" w:rsidRDefault="00BA3D0D" w:rsidP="00BA3D0D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b/>
          <w:sz w:val="22"/>
          <w:szCs w:val="22"/>
        </w:rPr>
      </w:pPr>
      <w:r w:rsidRPr="003A7DF8">
        <w:rPr>
          <w:b/>
          <w:sz w:val="22"/>
          <w:szCs w:val="22"/>
        </w:rPr>
        <w:t>Dokumenty, o których mowa w punkcie VIII Oferent przedkłada w formie oryginału lub kserokopii poświadczonej za zgodność z oryginałem przez Oferenta.</w:t>
      </w:r>
    </w:p>
    <w:p w14:paraId="1E37E992" w14:textId="77777777" w:rsidR="00BA3D0D" w:rsidRPr="002D556E" w:rsidRDefault="00BA3D0D" w:rsidP="00BA3D0D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2D556E">
        <w:rPr>
          <w:sz w:val="22"/>
          <w:szCs w:val="22"/>
        </w:rPr>
        <w:t>W celu sprawdzenia autentyczności przedłożonych dokumentów Udzielaj</w:t>
      </w:r>
      <w:r>
        <w:rPr>
          <w:sz w:val="22"/>
          <w:szCs w:val="22"/>
        </w:rPr>
        <w:t>ący zamówienia może zażądać od O</w:t>
      </w:r>
      <w:r w:rsidRPr="002D556E">
        <w:rPr>
          <w:sz w:val="22"/>
          <w:szCs w:val="22"/>
        </w:rPr>
        <w:t xml:space="preserve">ferenta przedstawienia oryginału lub notarialnie potwierdzonej kopii dokumentu, gdy kserokopia dokumentu jest nieczytelna lub budzi wątpliwości, co do jej prawdziwości. </w:t>
      </w:r>
    </w:p>
    <w:p w14:paraId="6208437A" w14:textId="77777777" w:rsidR="00BA3D0D" w:rsidRPr="006C7F85" w:rsidRDefault="00BA3D0D" w:rsidP="00BA3D0D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6C7F85">
        <w:rPr>
          <w:sz w:val="22"/>
          <w:szCs w:val="22"/>
        </w:rPr>
        <w:t>Dokumenty składane prz</w:t>
      </w:r>
      <w:r>
        <w:rPr>
          <w:sz w:val="22"/>
          <w:szCs w:val="22"/>
        </w:rPr>
        <w:t xml:space="preserve">ez Oferenta, muszą być zgodne z </w:t>
      </w:r>
      <w:r w:rsidRPr="006C7F85">
        <w:rPr>
          <w:sz w:val="22"/>
          <w:szCs w:val="22"/>
        </w:rPr>
        <w:t xml:space="preserve">rzeczywistym stanem faktycznym </w:t>
      </w:r>
      <w:r>
        <w:rPr>
          <w:sz w:val="22"/>
          <w:szCs w:val="22"/>
        </w:rPr>
        <w:t xml:space="preserve">                          </w:t>
      </w:r>
      <w:r w:rsidRPr="006C7F85">
        <w:rPr>
          <w:sz w:val="22"/>
          <w:szCs w:val="22"/>
        </w:rPr>
        <w:t xml:space="preserve">i prawnym. </w:t>
      </w:r>
    </w:p>
    <w:p w14:paraId="72119D6C" w14:textId="77777777" w:rsidR="00BA3D0D" w:rsidRDefault="00BA3D0D" w:rsidP="00BA3D0D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6C7F85">
        <w:rPr>
          <w:sz w:val="22"/>
          <w:szCs w:val="22"/>
        </w:rPr>
        <w:t>W przypadku złożenia przez Oferenta oryginalnych dokumentów Udzielający zamówienie zwraca je, na wniosek Oferenta, pod warunkiem dostarczenia przez niego kserokopii tych dokumentów poświadczonych zgodnie z pkt. b).</w:t>
      </w:r>
    </w:p>
    <w:p w14:paraId="28D12CF9" w14:textId="77777777" w:rsidR="002066DA" w:rsidRDefault="002066DA" w:rsidP="002066DA">
      <w:pPr>
        <w:pStyle w:val="Lista"/>
        <w:jc w:val="both"/>
        <w:rPr>
          <w:sz w:val="22"/>
          <w:szCs w:val="22"/>
        </w:rPr>
      </w:pPr>
    </w:p>
    <w:p w14:paraId="7BB7264B" w14:textId="77777777" w:rsidR="008A4969" w:rsidRPr="006C7F85" w:rsidRDefault="008A4969" w:rsidP="002066DA">
      <w:pPr>
        <w:pStyle w:val="Lista"/>
        <w:jc w:val="both"/>
        <w:rPr>
          <w:sz w:val="22"/>
          <w:szCs w:val="22"/>
        </w:rPr>
      </w:pPr>
    </w:p>
    <w:p w14:paraId="3C450348" w14:textId="77777777" w:rsidR="008A3007" w:rsidRPr="004E1593" w:rsidRDefault="00AE5AEF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C7F85">
        <w:rPr>
          <w:b/>
          <w:bCs/>
          <w:color w:val="000000"/>
          <w:sz w:val="22"/>
          <w:szCs w:val="22"/>
        </w:rPr>
        <w:t xml:space="preserve"> </w:t>
      </w:r>
      <w:r w:rsidR="00115940">
        <w:rPr>
          <w:b/>
          <w:bCs/>
          <w:color w:val="000000"/>
          <w:sz w:val="22"/>
          <w:szCs w:val="22"/>
        </w:rPr>
        <w:t>IX</w:t>
      </w:r>
      <w:r w:rsidR="008A3007" w:rsidRPr="00C33CBA">
        <w:rPr>
          <w:b/>
          <w:bCs/>
          <w:color w:val="000000"/>
          <w:sz w:val="22"/>
          <w:szCs w:val="22"/>
        </w:rPr>
        <w:t>.</w:t>
      </w:r>
      <w:r w:rsidR="008A3007">
        <w:rPr>
          <w:b/>
          <w:bCs/>
          <w:color w:val="000000"/>
          <w:sz w:val="22"/>
          <w:szCs w:val="22"/>
        </w:rPr>
        <w:tab/>
      </w:r>
      <w:r w:rsidR="008A3007" w:rsidRPr="00C33CBA">
        <w:rPr>
          <w:b/>
          <w:bCs/>
          <w:color w:val="000000"/>
          <w:sz w:val="22"/>
          <w:szCs w:val="22"/>
        </w:rPr>
        <w:t xml:space="preserve"> Ocena ofert</w:t>
      </w:r>
      <w:r w:rsidR="008A3007">
        <w:rPr>
          <w:b/>
          <w:bCs/>
          <w:color w:val="000000"/>
          <w:sz w:val="22"/>
          <w:szCs w:val="22"/>
        </w:rPr>
        <w:tab/>
      </w:r>
    </w:p>
    <w:p w14:paraId="3E9BBAB2" w14:textId="77777777" w:rsidR="00BA3D0D" w:rsidRDefault="00BA3D0D" w:rsidP="00BA3D0D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14:paraId="77561AD3" w14:textId="77777777" w:rsidR="00BA3D0D" w:rsidRDefault="00BA3D0D" w:rsidP="00BA3D0D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I. Ocena formalna ofert.</w:t>
      </w:r>
    </w:p>
    <w:p w14:paraId="3D4FFA87" w14:textId="77777777" w:rsidR="00BA3D0D" w:rsidRDefault="00BA3D0D" w:rsidP="00BA3D0D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 xml:space="preserve">W pierwszej kolejności Komisja Konkursowa sprawdzi wymogi formalne ofert oraz kompletność załączonej dokumentacji. </w:t>
      </w:r>
      <w:r>
        <w:rPr>
          <w:color w:val="000000"/>
          <w:sz w:val="22"/>
          <w:szCs w:val="22"/>
        </w:rPr>
        <w:t>W przypadku gdy oferent złożył ofertę</w:t>
      </w:r>
      <w:r w:rsidRPr="0048235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zawierającą niekompletne dokumenty lub zawierającą braki</w:t>
      </w:r>
      <w:r w:rsidRPr="0048235D">
        <w:rPr>
          <w:color w:val="000000"/>
          <w:sz w:val="22"/>
          <w:szCs w:val="22"/>
        </w:rPr>
        <w:t xml:space="preserve"> formaln</w:t>
      </w:r>
      <w:r>
        <w:rPr>
          <w:color w:val="000000"/>
          <w:sz w:val="22"/>
          <w:szCs w:val="22"/>
        </w:rPr>
        <w:t>e komisja wzywa oferenta do usunięcia braków w wyznaczonym terminie pod rygorem odrzucenia oferty ( w przypadkach określonych w art. 149 ust. 3 ustawy o świadczeniach opieki zdrowotnej finansowych ze środków publicznych)</w:t>
      </w:r>
      <w:r w:rsidRPr="0048235D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Czynność wezwania do uzupełnienia dokumentów zostaje pominięta w przypadku przesłanek do unieważnienia postępowania.</w:t>
      </w:r>
    </w:p>
    <w:p w14:paraId="404AD9D8" w14:textId="77777777" w:rsidR="00BA3D0D" w:rsidRPr="0048235D" w:rsidRDefault="00BA3D0D" w:rsidP="00BA3D0D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 xml:space="preserve">Następnie Komisja Konkursowa przeprowadzi ocenę spełniania warunków na podstawie złożonych przez Przyjmujących zamówienie oświadczeń i zobowiązań o spełnianiu tych warunków – zgodnie </w:t>
      </w:r>
      <w:r>
        <w:rPr>
          <w:color w:val="000000"/>
          <w:sz w:val="22"/>
          <w:szCs w:val="22"/>
        </w:rPr>
        <w:t xml:space="preserve">                           </w:t>
      </w:r>
      <w:r w:rsidRPr="0048235D">
        <w:rPr>
          <w:color w:val="000000"/>
          <w:sz w:val="22"/>
          <w:szCs w:val="22"/>
        </w:rPr>
        <w:t>z załączonymi do Szczegółowych Warunków Konkursu Ofert formularzami oraz w oparciu o wymagane w SWKO dokumenty wyszczególnione w rozdz. V</w:t>
      </w:r>
      <w:r>
        <w:rPr>
          <w:color w:val="000000"/>
          <w:sz w:val="22"/>
          <w:szCs w:val="22"/>
        </w:rPr>
        <w:t>III</w:t>
      </w:r>
      <w:r w:rsidRPr="0048235D">
        <w:rPr>
          <w:color w:val="000000"/>
          <w:sz w:val="22"/>
          <w:szCs w:val="22"/>
        </w:rPr>
        <w:t xml:space="preserve">. </w:t>
      </w:r>
    </w:p>
    <w:p w14:paraId="12941447" w14:textId="77777777" w:rsidR="00BA3D0D" w:rsidRPr="0048235D" w:rsidRDefault="00BA3D0D" w:rsidP="00BA3D0D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14:paraId="55DAB558" w14:textId="77777777" w:rsidR="00BA3D0D" w:rsidRPr="0048235D" w:rsidRDefault="00BA3D0D" w:rsidP="00BA3D0D">
      <w:pPr>
        <w:autoSpaceDE w:val="0"/>
        <w:autoSpaceDN w:val="0"/>
        <w:adjustRightInd w:val="0"/>
        <w:ind w:firstLine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>Oferty Oferentów niespełniających warunków w niniejszym postępowaniu zostaną odrzucone.</w:t>
      </w:r>
    </w:p>
    <w:p w14:paraId="426BCABC" w14:textId="77777777" w:rsidR="00BA3D0D" w:rsidRDefault="00BA3D0D" w:rsidP="00BA3D0D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</w:p>
    <w:p w14:paraId="3C4D5900" w14:textId="77777777" w:rsidR="00BA3D0D" w:rsidRDefault="00BA3D0D" w:rsidP="00BA3D0D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14:paraId="7E5C3282" w14:textId="77777777" w:rsidR="00BA3D0D" w:rsidRPr="00A411B0" w:rsidRDefault="00BA3D0D" w:rsidP="00BA3D0D">
      <w:pPr>
        <w:pStyle w:val="Tekstpodstawowy"/>
        <w:jc w:val="both"/>
        <w:rPr>
          <w:i w:val="0"/>
          <w:sz w:val="22"/>
          <w:szCs w:val="22"/>
        </w:rPr>
      </w:pPr>
      <w:r w:rsidRPr="00A411B0">
        <w:rPr>
          <w:i w:val="0"/>
          <w:sz w:val="22"/>
          <w:szCs w:val="22"/>
        </w:rPr>
        <w:t>Komisja k</w:t>
      </w:r>
      <w:r>
        <w:rPr>
          <w:i w:val="0"/>
          <w:sz w:val="22"/>
          <w:szCs w:val="22"/>
        </w:rPr>
        <w:t>onkursowa nadaje kryterium</w:t>
      </w:r>
      <w:r w:rsidRPr="00A411B0">
        <w:rPr>
          <w:i w:val="0"/>
          <w:sz w:val="22"/>
          <w:szCs w:val="22"/>
        </w:rPr>
        <w:t xml:space="preserve"> </w:t>
      </w:r>
      <w:r>
        <w:rPr>
          <w:i w:val="0"/>
          <w:sz w:val="22"/>
          <w:szCs w:val="22"/>
        </w:rPr>
        <w:t xml:space="preserve">i wagę złożonym </w:t>
      </w:r>
      <w:r w:rsidRPr="00A411B0">
        <w:rPr>
          <w:i w:val="0"/>
          <w:sz w:val="22"/>
          <w:szCs w:val="22"/>
        </w:rPr>
        <w:t>ofert</w:t>
      </w:r>
      <w:r>
        <w:rPr>
          <w:i w:val="0"/>
          <w:sz w:val="22"/>
          <w:szCs w:val="22"/>
        </w:rPr>
        <w:t>om</w:t>
      </w:r>
      <w:r w:rsidRPr="00A411B0">
        <w:rPr>
          <w:i w:val="0"/>
          <w:sz w:val="22"/>
          <w:szCs w:val="22"/>
        </w:rPr>
        <w:t>:</w:t>
      </w:r>
    </w:p>
    <w:p w14:paraId="320A9971" w14:textId="77777777" w:rsidR="00BA3D0D" w:rsidRPr="00A411B0" w:rsidRDefault="00BA3D0D" w:rsidP="00BA3D0D">
      <w:pPr>
        <w:pStyle w:val="Lista"/>
        <w:jc w:val="both"/>
        <w:rPr>
          <w:sz w:val="22"/>
          <w:szCs w:val="22"/>
        </w:rPr>
      </w:pPr>
      <w:r>
        <w:rPr>
          <w:sz w:val="22"/>
          <w:szCs w:val="22"/>
        </w:rPr>
        <w:t>1)  cena udzielania świadczeń – 10</w:t>
      </w:r>
      <w:r w:rsidRPr="000113EA">
        <w:rPr>
          <w:sz w:val="22"/>
          <w:szCs w:val="22"/>
        </w:rPr>
        <w:t>0%</w:t>
      </w:r>
      <w:r>
        <w:rPr>
          <w:sz w:val="22"/>
          <w:szCs w:val="22"/>
        </w:rPr>
        <w:t xml:space="preserve"> - waga 1</w:t>
      </w:r>
    </w:p>
    <w:p w14:paraId="5BAD5366" w14:textId="77777777" w:rsidR="00BA3D0D" w:rsidRPr="00DB4400" w:rsidRDefault="00BA3D0D" w:rsidP="00BA3D0D">
      <w:pPr>
        <w:rPr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</w:t>
      </w:r>
      <w:r w:rsidRPr="00DB4400">
        <w:rPr>
          <w:b/>
          <w:sz w:val="22"/>
          <w:szCs w:val="22"/>
        </w:rPr>
        <w:t>Punktacja oferty = [ ( Cena najniższej oferty * 100 ) / Cena badanej oferty ] * Waga kryterium</w:t>
      </w:r>
      <w:r>
        <w:rPr>
          <w:b/>
          <w:sz w:val="22"/>
          <w:szCs w:val="22"/>
        </w:rPr>
        <w:t xml:space="preserve"> ( x</w:t>
      </w:r>
      <w:r w:rsidRPr="00DB4400">
        <w:rPr>
          <w:b/>
          <w:sz w:val="22"/>
          <w:szCs w:val="22"/>
        </w:rPr>
        <w:t xml:space="preserve"> )</w:t>
      </w:r>
    </w:p>
    <w:p w14:paraId="2365579C" w14:textId="77777777" w:rsidR="00BA3D0D" w:rsidRDefault="00BA3D0D" w:rsidP="00BA3D0D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Ocena ofert wystawiona zostanie w oparciu o dane przedstawione w formularzu ofertowym.</w:t>
      </w:r>
    </w:p>
    <w:p w14:paraId="01DEB033" w14:textId="77777777" w:rsidR="00BA3D0D" w:rsidRDefault="00BA3D0D" w:rsidP="00BA3D0D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14:paraId="571A54AA" w14:textId="77777777" w:rsidR="00BA3D0D" w:rsidRPr="00044843" w:rsidRDefault="00BA3D0D" w:rsidP="00BA3D0D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14:paraId="282EEA2F" w14:textId="77777777" w:rsidR="00B94420" w:rsidRPr="00BF3B48" w:rsidRDefault="00B94420" w:rsidP="00BA3D0D">
      <w:pPr>
        <w:pStyle w:val="Lista"/>
        <w:jc w:val="both"/>
        <w:rPr>
          <w:sz w:val="22"/>
          <w:szCs w:val="22"/>
        </w:rPr>
      </w:pPr>
    </w:p>
    <w:p w14:paraId="2ADAD130" w14:textId="77777777" w:rsidR="00F521F7" w:rsidRPr="00F521F7" w:rsidRDefault="00F521F7" w:rsidP="00F521F7">
      <w:pPr>
        <w:jc w:val="both"/>
        <w:rPr>
          <w:sz w:val="22"/>
          <w:szCs w:val="22"/>
        </w:rPr>
      </w:pPr>
      <w:r w:rsidRPr="00F521F7">
        <w:rPr>
          <w:sz w:val="22"/>
          <w:szCs w:val="22"/>
        </w:rPr>
        <w:t xml:space="preserve">W zakresie kryterium „cena świadczeń zdrowotnych” Udzielający zamówienie może przeprowadzić dodatkowe negocjacje cenowe po otwarciu otrzymanych ofert pisemnych. Negocjacje odbędą się w terminie do 3 dni od daty składania ofert. O terminie negocjacji Oferenci zostaną poinformowani. W przypadku nie przystąpienia do negocjacji we wskazanym przez Udzielającego zamówienie terminie lub odmowy udziału </w:t>
      </w:r>
      <w:r>
        <w:rPr>
          <w:sz w:val="22"/>
          <w:szCs w:val="22"/>
        </w:rPr>
        <w:t xml:space="preserve">             </w:t>
      </w:r>
      <w:r w:rsidRPr="00F521F7">
        <w:rPr>
          <w:sz w:val="22"/>
          <w:szCs w:val="22"/>
        </w:rPr>
        <w:t>w negocjacjach Udzielający zamówienie w celu oceny ofert uwzględni ofertę złożoną przez Przyjmującego zamówienie w pierwszym terminie.</w:t>
      </w:r>
    </w:p>
    <w:p w14:paraId="2797D630" w14:textId="77777777" w:rsidR="00F521F7" w:rsidRDefault="00F521F7" w:rsidP="00F521F7">
      <w:pPr>
        <w:jc w:val="both"/>
        <w:rPr>
          <w:b/>
          <w:sz w:val="22"/>
          <w:szCs w:val="22"/>
        </w:rPr>
      </w:pPr>
    </w:p>
    <w:p w14:paraId="0700A850" w14:textId="77777777" w:rsidR="00F521F7" w:rsidRDefault="00F521F7" w:rsidP="00F521F7">
      <w:pPr>
        <w:pStyle w:val="Lista"/>
        <w:ind w:left="0" w:firstLine="0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Oferentom, którzy uzyskają najwyższą liczbę punktów</w:t>
      </w:r>
      <w:r>
        <w:rPr>
          <w:sz w:val="22"/>
          <w:szCs w:val="22"/>
        </w:rPr>
        <w:t xml:space="preserve"> ( do zaspokojenia optymalnych potrzeb Oddziału)</w:t>
      </w:r>
      <w:r w:rsidRPr="00BF3B48">
        <w:rPr>
          <w:sz w:val="22"/>
          <w:szCs w:val="22"/>
        </w:rPr>
        <w:t xml:space="preserve">. W przypadku gdy liczba ofert o tej samej liczbie punktów przekroczy zapotrzebowanie </w:t>
      </w:r>
      <w:r w:rsidRPr="00CC5E70">
        <w:rPr>
          <w:sz w:val="22"/>
          <w:szCs w:val="22"/>
        </w:rPr>
        <w:t xml:space="preserve">Udzielającego zamówienie na przedmiotowe usługi, pod uwagę zostanie wzięte </w:t>
      </w:r>
      <w:r>
        <w:rPr>
          <w:sz w:val="22"/>
          <w:szCs w:val="22"/>
        </w:rPr>
        <w:t>liczba deklarowanych godzin wykonania usług</w:t>
      </w:r>
      <w:r w:rsidRPr="00CC5E70">
        <w:rPr>
          <w:sz w:val="22"/>
          <w:szCs w:val="22"/>
        </w:rPr>
        <w:t>.</w:t>
      </w:r>
    </w:p>
    <w:p w14:paraId="3F45B35E" w14:textId="77777777" w:rsidR="00F521F7" w:rsidRPr="00937261" w:rsidRDefault="00F521F7" w:rsidP="00F521F7">
      <w:pPr>
        <w:jc w:val="both"/>
        <w:rPr>
          <w:b/>
          <w:sz w:val="22"/>
          <w:szCs w:val="22"/>
        </w:rPr>
      </w:pPr>
    </w:p>
    <w:p w14:paraId="6FFF00BA" w14:textId="77777777" w:rsidR="00A411B0" w:rsidRPr="008B0B8E" w:rsidRDefault="00A411B0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14:paraId="24CBC8C6" w14:textId="77777777" w:rsidR="00084CD5" w:rsidRDefault="00A411B0" w:rsidP="00084CD5">
      <w:pPr>
        <w:autoSpaceDE w:val="0"/>
        <w:autoSpaceDN w:val="0"/>
        <w:adjustRightInd w:val="0"/>
      </w:pPr>
      <w:r>
        <w:rPr>
          <w:b/>
          <w:bCs/>
          <w:sz w:val="22"/>
          <w:szCs w:val="22"/>
        </w:rPr>
        <w:t xml:space="preserve">X. </w:t>
      </w:r>
      <w:r w:rsidR="00F521F7">
        <w:rPr>
          <w:b/>
          <w:bCs/>
          <w:sz w:val="22"/>
          <w:szCs w:val="22"/>
        </w:rPr>
        <w:t>Odrzucenie oferty</w:t>
      </w:r>
    </w:p>
    <w:p w14:paraId="38E2084E" w14:textId="77777777" w:rsidR="00F521F7" w:rsidRPr="0048235D" w:rsidRDefault="00F521F7" w:rsidP="00F521F7">
      <w:pPr>
        <w:numPr>
          <w:ilvl w:val="0"/>
          <w:numId w:val="44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Odrzucenie oferty następuję w przypadkach określonych w art. 149 ust. 1 i 2 ustawy o świadczeniach opieki zdrowotnej finansowanych ze środków publicznych tj.</w:t>
      </w:r>
    </w:p>
    <w:p w14:paraId="526570E6" w14:textId="77777777" w:rsidR="00F521F7" w:rsidRPr="007A6225" w:rsidRDefault="00F521F7" w:rsidP="00F521F7">
      <w:pPr>
        <w:numPr>
          <w:ilvl w:val="0"/>
          <w:numId w:val="43"/>
        </w:numPr>
        <w:rPr>
          <w:sz w:val="22"/>
          <w:szCs w:val="22"/>
        </w:rPr>
      </w:pPr>
      <w:r w:rsidRPr="007A6225">
        <w:rPr>
          <w:sz w:val="22"/>
          <w:szCs w:val="22"/>
        </w:rPr>
        <w:t>złożoną przez świadczeniodawcę po terminie;</w:t>
      </w:r>
    </w:p>
    <w:p w14:paraId="18A91C39" w14:textId="77777777" w:rsidR="00F521F7" w:rsidRPr="007A6225" w:rsidRDefault="00F521F7" w:rsidP="00F521F7">
      <w:pPr>
        <w:numPr>
          <w:ilvl w:val="0"/>
          <w:numId w:val="43"/>
        </w:numPr>
        <w:rPr>
          <w:sz w:val="22"/>
          <w:szCs w:val="22"/>
        </w:rPr>
      </w:pPr>
      <w:r w:rsidRPr="007A6225">
        <w:rPr>
          <w:sz w:val="22"/>
          <w:szCs w:val="22"/>
        </w:rPr>
        <w:t>zawierającą nieprawdziwe informacje;</w:t>
      </w:r>
    </w:p>
    <w:p w14:paraId="2AAC6311" w14:textId="77777777" w:rsidR="00F521F7" w:rsidRPr="007A6225" w:rsidRDefault="00F521F7" w:rsidP="00F521F7">
      <w:pPr>
        <w:numPr>
          <w:ilvl w:val="0"/>
          <w:numId w:val="43"/>
        </w:numPr>
        <w:rPr>
          <w:sz w:val="22"/>
          <w:szCs w:val="22"/>
        </w:rPr>
      </w:pPr>
      <w:r w:rsidRPr="007A6225">
        <w:rPr>
          <w:sz w:val="22"/>
          <w:szCs w:val="22"/>
        </w:rPr>
        <w:t xml:space="preserve">jeżeli świadczeniodawca nie określił przedmiotu oferty lub nie podał proponowanej liczby lub ceny </w:t>
      </w:r>
      <w:r w:rsidRPr="007A6225">
        <w:rPr>
          <w:rStyle w:val="luchili"/>
          <w:sz w:val="22"/>
          <w:szCs w:val="22"/>
        </w:rPr>
        <w:t>świadczeń</w:t>
      </w:r>
      <w:r w:rsidRPr="007A6225">
        <w:rPr>
          <w:sz w:val="22"/>
          <w:szCs w:val="22"/>
        </w:rPr>
        <w:t xml:space="preserve"> opieki </w:t>
      </w:r>
      <w:r w:rsidRPr="007A6225">
        <w:rPr>
          <w:rStyle w:val="luchili"/>
          <w:sz w:val="22"/>
          <w:szCs w:val="22"/>
        </w:rPr>
        <w:t>zdrowotnej</w:t>
      </w:r>
      <w:r w:rsidRPr="007A6225">
        <w:rPr>
          <w:sz w:val="22"/>
          <w:szCs w:val="22"/>
        </w:rPr>
        <w:t>;</w:t>
      </w:r>
    </w:p>
    <w:p w14:paraId="32614B08" w14:textId="77777777" w:rsidR="00F521F7" w:rsidRPr="007A6225" w:rsidRDefault="00F521F7" w:rsidP="00F521F7">
      <w:pPr>
        <w:numPr>
          <w:ilvl w:val="0"/>
          <w:numId w:val="43"/>
        </w:numPr>
        <w:rPr>
          <w:sz w:val="22"/>
          <w:szCs w:val="22"/>
        </w:rPr>
      </w:pPr>
      <w:r w:rsidRPr="007A6225">
        <w:rPr>
          <w:sz w:val="22"/>
          <w:szCs w:val="22"/>
        </w:rPr>
        <w:t>jeżeli zawiera rażąco niską cenę w stosunku do przedmiotu zamówienia;</w:t>
      </w:r>
    </w:p>
    <w:p w14:paraId="59885329" w14:textId="77777777" w:rsidR="00F521F7" w:rsidRPr="007A6225" w:rsidRDefault="00F521F7" w:rsidP="00F521F7">
      <w:pPr>
        <w:numPr>
          <w:ilvl w:val="0"/>
          <w:numId w:val="43"/>
        </w:numPr>
        <w:rPr>
          <w:sz w:val="22"/>
          <w:szCs w:val="22"/>
        </w:rPr>
      </w:pPr>
      <w:r w:rsidRPr="007A6225">
        <w:rPr>
          <w:sz w:val="22"/>
          <w:szCs w:val="22"/>
        </w:rPr>
        <w:t>jeżeli jest nieważna na podstawie odrębnych przepisów;</w:t>
      </w:r>
    </w:p>
    <w:p w14:paraId="5DEB4341" w14:textId="77777777" w:rsidR="00F521F7" w:rsidRPr="007A6225" w:rsidRDefault="00F521F7" w:rsidP="00F521F7">
      <w:pPr>
        <w:numPr>
          <w:ilvl w:val="0"/>
          <w:numId w:val="43"/>
        </w:numPr>
        <w:rPr>
          <w:sz w:val="22"/>
          <w:szCs w:val="22"/>
        </w:rPr>
      </w:pPr>
      <w:r w:rsidRPr="007A6225">
        <w:rPr>
          <w:sz w:val="22"/>
          <w:szCs w:val="22"/>
        </w:rPr>
        <w:t>jeżeli świadczeniodawca złożył ofertę alternatywną;</w:t>
      </w:r>
    </w:p>
    <w:p w14:paraId="257FFC04" w14:textId="77777777" w:rsidR="00F521F7" w:rsidRPr="007A6225" w:rsidRDefault="00F521F7" w:rsidP="00F521F7">
      <w:pPr>
        <w:numPr>
          <w:ilvl w:val="0"/>
          <w:numId w:val="43"/>
        </w:numPr>
        <w:jc w:val="both"/>
        <w:rPr>
          <w:sz w:val="22"/>
          <w:szCs w:val="22"/>
        </w:rPr>
      </w:pPr>
      <w:r w:rsidRPr="007A6225">
        <w:rPr>
          <w:sz w:val="22"/>
          <w:szCs w:val="22"/>
        </w:rPr>
        <w:t>jeżeli oferent lub oferta nie spełniają wymaganych warunków określonych w przepisach prawa oraz warunków określonych na podstawie art. 146 ust. 1 pkt 2; ustawy o świadczeniach finansowanych ze środków publicznych</w:t>
      </w:r>
    </w:p>
    <w:p w14:paraId="39F3F268" w14:textId="77777777" w:rsidR="00F521F7" w:rsidRPr="007A6225" w:rsidRDefault="00F521F7" w:rsidP="00F521F7">
      <w:pPr>
        <w:numPr>
          <w:ilvl w:val="0"/>
          <w:numId w:val="43"/>
        </w:numPr>
        <w:jc w:val="both"/>
        <w:rPr>
          <w:sz w:val="22"/>
          <w:szCs w:val="22"/>
        </w:rPr>
      </w:pPr>
      <w:r w:rsidRPr="007A6225">
        <w:rPr>
          <w:sz w:val="22"/>
          <w:szCs w:val="22"/>
        </w:rPr>
        <w:t xml:space="preserve">złożoną przez świadczeniodawcę, z którym w okresie 5 lat poprzedzających ogłoszenie postępowania, została rozwiązana przez oddział wojewódzki Funduszu umowa o udzielanie </w:t>
      </w:r>
      <w:r w:rsidRPr="007A6225">
        <w:rPr>
          <w:rStyle w:val="Uwydatnienie"/>
          <w:sz w:val="22"/>
          <w:szCs w:val="22"/>
        </w:rPr>
        <w:t>świadczeń opieki zdrowotnej</w:t>
      </w:r>
      <w:r w:rsidRPr="007A6225">
        <w:rPr>
          <w:sz w:val="22"/>
          <w:szCs w:val="22"/>
        </w:rPr>
        <w:t xml:space="preserve"> w zakresie lub rodzaju odpowiadającym przedmiotowi ogłoszenia, bez zachowania okresu wypowiedzenia z przyczyn leżących po stronie świadczeniodawcy.</w:t>
      </w:r>
    </w:p>
    <w:p w14:paraId="5EA74829" w14:textId="77777777" w:rsidR="00F521F7" w:rsidRPr="007A6225" w:rsidRDefault="00F521F7" w:rsidP="00F521F7">
      <w:pPr>
        <w:ind w:left="284" w:hanging="284"/>
        <w:jc w:val="both"/>
        <w:rPr>
          <w:sz w:val="22"/>
          <w:szCs w:val="22"/>
        </w:rPr>
      </w:pPr>
      <w:r w:rsidRPr="00A5506A">
        <w:rPr>
          <w:sz w:val="24"/>
          <w:szCs w:val="24"/>
        </w:rPr>
        <w:t>2. </w:t>
      </w:r>
      <w:r w:rsidRPr="007A6225">
        <w:rPr>
          <w:sz w:val="22"/>
          <w:szCs w:val="22"/>
        </w:rPr>
        <w:t>Jeżeli w toku konkursu ofert wpłynęła tylko jedna oferta niepodlegająca odrzuceniu, komisja może przyjąć tę ofertę, gdy z okoliczności wynika, że na ogłoszony ponownie na tych samych warunkach konkurs ofert nie wpłynie więcej ofert.</w:t>
      </w:r>
    </w:p>
    <w:p w14:paraId="52883891" w14:textId="77777777" w:rsidR="0025173D" w:rsidRDefault="0025173D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EEEED30" w14:textId="77777777" w:rsidR="008A3007" w:rsidRPr="00C33CBA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="008072B7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Termin związania ofertą</w:t>
      </w:r>
    </w:p>
    <w:p w14:paraId="3F0E3476" w14:textId="77777777" w:rsidR="00F521F7" w:rsidRDefault="00F521F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1EFF6D88" w14:textId="77777777" w:rsidR="008A3007" w:rsidRPr="00C33CBA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Przyjmujący zamówienie będzie związany ofertą przez okres do 30 dni licząc od dnia, w którym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14:paraId="4819CC01" w14:textId="77777777" w:rsidR="00E65666" w:rsidRDefault="00E65666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14:paraId="20B414C9" w14:textId="77777777" w:rsidR="00362B4C" w:rsidRDefault="00362B4C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14:paraId="378E355E" w14:textId="77777777" w:rsidR="008A3007" w:rsidRPr="00C33CBA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 w:rsidR="00115940">
        <w:rPr>
          <w:b/>
          <w:bCs/>
          <w:color w:val="000000"/>
          <w:sz w:val="22"/>
          <w:szCs w:val="22"/>
        </w:rPr>
        <w:t>I</w:t>
      </w:r>
      <w:r w:rsidR="008072B7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Miejsce i termin składania ofert</w:t>
      </w:r>
    </w:p>
    <w:p w14:paraId="65A22286" w14:textId="77777777" w:rsidR="00F521F7" w:rsidRPr="0051450A" w:rsidRDefault="00F521F7" w:rsidP="00F521F7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</w:t>
      </w:r>
      <w:r w:rsidRPr="0051450A">
        <w:rPr>
          <w:color w:val="000000"/>
          <w:sz w:val="22"/>
          <w:szCs w:val="22"/>
        </w:rPr>
        <w:br/>
        <w:t xml:space="preserve">w Mysłowicach, ul. Bytomska 41 do dnia </w:t>
      </w:r>
      <w:r w:rsidR="006809B1">
        <w:rPr>
          <w:b/>
          <w:color w:val="000000"/>
          <w:sz w:val="22"/>
          <w:szCs w:val="22"/>
        </w:rPr>
        <w:t>21</w:t>
      </w:r>
      <w:r w:rsidRPr="0051450A">
        <w:rPr>
          <w:b/>
          <w:color w:val="000000"/>
          <w:sz w:val="22"/>
          <w:szCs w:val="22"/>
        </w:rPr>
        <w:t>.</w:t>
      </w:r>
      <w:r>
        <w:rPr>
          <w:b/>
          <w:color w:val="000000"/>
          <w:sz w:val="22"/>
          <w:szCs w:val="22"/>
        </w:rPr>
        <w:t>0</w:t>
      </w:r>
      <w:r w:rsidR="00564087">
        <w:rPr>
          <w:b/>
          <w:color w:val="000000"/>
          <w:sz w:val="22"/>
          <w:szCs w:val="22"/>
        </w:rPr>
        <w:t>8.2026</w:t>
      </w:r>
      <w:r w:rsidRPr="0051450A">
        <w:rPr>
          <w:b/>
          <w:color w:val="000000"/>
          <w:sz w:val="22"/>
          <w:szCs w:val="22"/>
        </w:rPr>
        <w:t xml:space="preserve"> r. do godz. </w:t>
      </w:r>
      <w:r w:rsidR="000C4028">
        <w:rPr>
          <w:b/>
          <w:color w:val="000000"/>
          <w:sz w:val="22"/>
          <w:szCs w:val="22"/>
        </w:rPr>
        <w:t>10</w:t>
      </w:r>
      <w:r w:rsidRPr="0051450A">
        <w:rPr>
          <w:b/>
          <w:color w:val="000000"/>
          <w:sz w:val="22"/>
          <w:szCs w:val="22"/>
        </w:rPr>
        <w:t>.00</w:t>
      </w:r>
    </w:p>
    <w:p w14:paraId="1813648B" w14:textId="77777777" w:rsidR="00F521F7" w:rsidRPr="0051450A" w:rsidRDefault="00F521F7" w:rsidP="00F521F7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14:paraId="3B04F79F" w14:textId="77777777" w:rsidR="008A3007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14:paraId="489C6168" w14:textId="77777777" w:rsidR="008A3007" w:rsidRPr="00C33CBA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I</w:t>
      </w:r>
      <w:r w:rsidR="00115940">
        <w:rPr>
          <w:b/>
          <w:bCs/>
          <w:color w:val="000000"/>
          <w:sz w:val="22"/>
          <w:szCs w:val="22"/>
        </w:rPr>
        <w:t>I</w:t>
      </w:r>
      <w:r w:rsidR="008072B7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Miejsce i termin otwarcia ofert</w:t>
      </w:r>
    </w:p>
    <w:p w14:paraId="3251BA09" w14:textId="77777777" w:rsidR="002B75D3" w:rsidRPr="0051450A" w:rsidRDefault="002B75D3" w:rsidP="002B75D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Otwarcie ofert odbędzie się dnia </w:t>
      </w:r>
      <w:r w:rsidR="006809B1">
        <w:rPr>
          <w:b/>
          <w:color w:val="000000"/>
          <w:sz w:val="22"/>
          <w:szCs w:val="22"/>
        </w:rPr>
        <w:t>21</w:t>
      </w:r>
      <w:r w:rsidR="000C4028">
        <w:rPr>
          <w:b/>
          <w:color w:val="000000"/>
          <w:sz w:val="22"/>
          <w:szCs w:val="22"/>
        </w:rPr>
        <w:t>.</w:t>
      </w:r>
      <w:r w:rsidRPr="0051450A">
        <w:rPr>
          <w:b/>
          <w:color w:val="000000"/>
          <w:sz w:val="22"/>
          <w:szCs w:val="22"/>
        </w:rPr>
        <w:t>0</w:t>
      </w:r>
      <w:r w:rsidR="00564087">
        <w:rPr>
          <w:b/>
          <w:color w:val="000000"/>
          <w:sz w:val="22"/>
          <w:szCs w:val="22"/>
        </w:rPr>
        <w:t>8.2026</w:t>
      </w:r>
      <w:r w:rsidRPr="0051450A">
        <w:rPr>
          <w:b/>
          <w:color w:val="000000"/>
          <w:sz w:val="22"/>
          <w:szCs w:val="22"/>
        </w:rPr>
        <w:t xml:space="preserve"> r. o godz. </w:t>
      </w:r>
      <w:r w:rsidR="000C4028">
        <w:rPr>
          <w:b/>
          <w:color w:val="000000"/>
          <w:sz w:val="22"/>
          <w:szCs w:val="22"/>
        </w:rPr>
        <w:t>10</w:t>
      </w:r>
      <w:r w:rsidRPr="0051450A">
        <w:rPr>
          <w:b/>
          <w:color w:val="000000"/>
          <w:sz w:val="22"/>
          <w:szCs w:val="22"/>
        </w:rPr>
        <w:t>.15</w:t>
      </w:r>
      <w:r w:rsidRPr="0051450A">
        <w:rPr>
          <w:color w:val="000000"/>
          <w:sz w:val="22"/>
          <w:szCs w:val="22"/>
        </w:rPr>
        <w:t xml:space="preserve"> w Sali konferencyjnej (w budynku Szpitala  II piętro).</w:t>
      </w:r>
    </w:p>
    <w:p w14:paraId="045AAA4A" w14:textId="77777777" w:rsidR="002B75D3" w:rsidRPr="0051450A" w:rsidRDefault="002B75D3" w:rsidP="002B75D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Otwarcia ofert dokona komisja konkursowa ( część jawna konkursu).</w:t>
      </w:r>
    </w:p>
    <w:p w14:paraId="25438325" w14:textId="77777777" w:rsidR="002B75D3" w:rsidRDefault="002B75D3" w:rsidP="002B75D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może być obecny w części jawnej  konkursu.</w:t>
      </w:r>
    </w:p>
    <w:p w14:paraId="2A0AE701" w14:textId="77777777" w:rsidR="00740E35" w:rsidRDefault="00740E35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7F4CCC8E" w14:textId="77777777" w:rsidR="008A3007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 w:rsidR="00115940">
        <w:rPr>
          <w:b/>
          <w:bCs/>
          <w:color w:val="000000"/>
          <w:sz w:val="22"/>
          <w:szCs w:val="22"/>
        </w:rPr>
        <w:t>I</w:t>
      </w:r>
      <w:r w:rsidR="002B75D3">
        <w:rPr>
          <w:b/>
          <w:bCs/>
          <w:color w:val="000000"/>
          <w:sz w:val="22"/>
          <w:szCs w:val="22"/>
        </w:rPr>
        <w:t>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14:paraId="40505075" w14:textId="77777777" w:rsidR="00362B4C" w:rsidRDefault="00362B4C" w:rsidP="00362B4C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 xml:space="preserve">wiadczenie usług medycznych w niniejszym zakresie </w:t>
      </w:r>
      <w:r w:rsidRPr="00740E35">
        <w:rPr>
          <w:bCs/>
          <w:color w:val="000000"/>
          <w:sz w:val="22"/>
          <w:szCs w:val="22"/>
        </w:rPr>
        <w:t xml:space="preserve">rozpoczyna się w miejscu  </w:t>
      </w:r>
      <w:r w:rsidRPr="00740E35">
        <w:rPr>
          <w:bCs/>
          <w:color w:val="000000"/>
          <w:sz w:val="22"/>
          <w:szCs w:val="22"/>
        </w:rPr>
        <w:br/>
        <w:t>i terminie wskazanym  w ogłoszeniu i trwa do czasu rozstrzygnięcia.</w:t>
      </w:r>
    </w:p>
    <w:p w14:paraId="642B6F7E" w14:textId="77777777" w:rsidR="00362B4C" w:rsidRDefault="00362B4C" w:rsidP="00362B4C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Oferentów, wybiera najkorzystniejszą ofertę , albo nie przyjmuje żadnej z ofert.</w:t>
      </w:r>
    </w:p>
    <w:p w14:paraId="7161308D" w14:textId="77777777" w:rsidR="00362B4C" w:rsidRPr="00B86A1D" w:rsidRDefault="00362B4C" w:rsidP="00362B4C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Komisja konkursowa rozpatruje oferty w terminie nie późniejszym niż 14 dni od dnia składania ofert.</w:t>
      </w:r>
      <w:r>
        <w:rPr>
          <w:bCs/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Jeżeli Komisja konkursowa stwierdzi w ofercie oczywiste pomyłki, może wezwać oferenta do ich usunięcia w wyznaczonym terminie.</w:t>
      </w:r>
    </w:p>
    <w:p w14:paraId="38909420" w14:textId="77777777" w:rsidR="00362B4C" w:rsidRPr="00AD3A53" w:rsidRDefault="00362B4C" w:rsidP="00362B4C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</w:t>
      </w:r>
      <w:r>
        <w:rPr>
          <w:color w:val="000000"/>
          <w:sz w:val="22"/>
          <w:szCs w:val="22"/>
        </w:rPr>
        <w:t xml:space="preserve">( za pomocą e-maila, osobiście bądź drogą pocztową) </w:t>
      </w:r>
      <w:r w:rsidRPr="00740E35">
        <w:rPr>
          <w:color w:val="000000"/>
          <w:sz w:val="22"/>
          <w:szCs w:val="22"/>
        </w:rPr>
        <w:t>i zostaje odnotowane w protokole</w:t>
      </w:r>
      <w:r>
        <w:rPr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z postępowania konkursowego.</w:t>
      </w:r>
    </w:p>
    <w:p w14:paraId="1D8F4FB1" w14:textId="77777777" w:rsidR="00362B4C" w:rsidRPr="00AD3A53" w:rsidRDefault="00362B4C" w:rsidP="00362B4C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Wyniki konkursu obowiązują po ich zatwierdzeniu przez Dyrektora Szpitala.</w:t>
      </w:r>
    </w:p>
    <w:p w14:paraId="1DF0F865" w14:textId="77777777" w:rsidR="00362B4C" w:rsidRPr="00B86A1D" w:rsidRDefault="00362B4C" w:rsidP="00362B4C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Postępowanie konkursowe umarza się w przypadku, gdy nie zostanie zakończone wyłonieniem najkorzystniejszej oferty.</w:t>
      </w:r>
    </w:p>
    <w:p w14:paraId="4075EBEB" w14:textId="77777777" w:rsidR="00362B4C" w:rsidRDefault="00362B4C" w:rsidP="00362B4C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>
        <w:rPr>
          <w:bCs/>
          <w:color w:val="000000"/>
          <w:sz w:val="22"/>
          <w:szCs w:val="22"/>
        </w:rPr>
        <w:t>za pośrednictwem strony internetowej Szpitala oraz drogą e-mailową jeżeli adres został podany w ofercie</w:t>
      </w:r>
      <w:r w:rsidRPr="00740E35">
        <w:rPr>
          <w:bCs/>
          <w:color w:val="000000"/>
          <w:sz w:val="22"/>
          <w:szCs w:val="22"/>
        </w:rPr>
        <w:t>.</w:t>
      </w:r>
    </w:p>
    <w:p w14:paraId="06E87D2D" w14:textId="77777777" w:rsidR="00362B4C" w:rsidRPr="00740E35" w:rsidRDefault="00362B4C" w:rsidP="00362B4C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Przebieg postępowania konkursowego jest protokołowany. </w:t>
      </w:r>
    </w:p>
    <w:p w14:paraId="2016E2EB" w14:textId="77777777" w:rsidR="008A3007" w:rsidRPr="006C2A38" w:rsidRDefault="008A3007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14:paraId="290C145C" w14:textId="77777777" w:rsidR="008A3007" w:rsidRPr="00C33CBA" w:rsidRDefault="00115940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="008A3007">
        <w:rPr>
          <w:b/>
          <w:bCs/>
          <w:color w:val="000000"/>
          <w:sz w:val="22"/>
          <w:szCs w:val="22"/>
        </w:rPr>
        <w:t>V.</w:t>
      </w:r>
      <w:r w:rsidR="008A3007">
        <w:rPr>
          <w:b/>
          <w:bCs/>
          <w:color w:val="000000"/>
          <w:sz w:val="22"/>
          <w:szCs w:val="22"/>
        </w:rPr>
        <w:tab/>
      </w:r>
      <w:r w:rsidR="008A3007" w:rsidRPr="00C33CBA">
        <w:rPr>
          <w:b/>
          <w:bCs/>
          <w:color w:val="000000"/>
          <w:sz w:val="22"/>
          <w:szCs w:val="22"/>
        </w:rPr>
        <w:t>Pouczenie o środkach odwoławczych</w:t>
      </w:r>
    </w:p>
    <w:p w14:paraId="4F75CFBC" w14:textId="77777777" w:rsidR="002B75D3" w:rsidRPr="00361762" w:rsidRDefault="002B75D3" w:rsidP="002B75D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14:paraId="75AF2F9E" w14:textId="77777777" w:rsidR="002B75D3" w:rsidRPr="00361762" w:rsidRDefault="002B75D3" w:rsidP="002B75D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14:paraId="5CC2B5CF" w14:textId="77777777" w:rsidR="002B75D3" w:rsidRPr="00361762" w:rsidRDefault="002B75D3" w:rsidP="002B75D3">
      <w:pPr>
        <w:numPr>
          <w:ilvl w:val="3"/>
          <w:numId w:val="21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14:paraId="34C5B851" w14:textId="77777777" w:rsidR="002B75D3" w:rsidRPr="00361762" w:rsidRDefault="002B75D3" w:rsidP="002B75D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14:paraId="203CC768" w14:textId="77777777" w:rsidR="002B75D3" w:rsidRPr="00361762" w:rsidRDefault="002B75D3" w:rsidP="002B75D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14:paraId="56BA9B4D" w14:textId="77777777" w:rsidR="002B75D3" w:rsidRPr="00182220" w:rsidRDefault="002B75D3" w:rsidP="002B75D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14:paraId="4FE4AD7E" w14:textId="77777777" w:rsidR="002B75D3" w:rsidRPr="009024AB" w:rsidRDefault="002B75D3" w:rsidP="002B75D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14:paraId="12E0906B" w14:textId="77777777" w:rsidR="002B75D3" w:rsidRPr="009024AB" w:rsidRDefault="002B75D3" w:rsidP="002B75D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14:paraId="4C1123F3" w14:textId="77777777" w:rsidR="002B75D3" w:rsidRPr="009024AB" w:rsidRDefault="002B75D3" w:rsidP="002B75D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14:paraId="489CFB44" w14:textId="77777777" w:rsidR="002B75D3" w:rsidRPr="009024AB" w:rsidRDefault="002B75D3" w:rsidP="002B75D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14:paraId="49603F50" w14:textId="77777777" w:rsidR="002B75D3" w:rsidRPr="009024AB" w:rsidRDefault="002B75D3" w:rsidP="002B75D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14:paraId="0C69B137" w14:textId="77777777" w:rsidR="002B75D3" w:rsidRPr="009024AB" w:rsidRDefault="002B75D3" w:rsidP="002B75D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14:paraId="4DC03397" w14:textId="77777777" w:rsidR="002B75D3" w:rsidRPr="00494783" w:rsidRDefault="002B75D3" w:rsidP="002B75D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14:paraId="618812ED" w14:textId="77777777" w:rsidR="00A342C7" w:rsidRDefault="00A342C7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3C4AFD97" w14:textId="77777777" w:rsidR="008A3007" w:rsidRPr="00C33CBA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="002B75D3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14:paraId="23EF6E7C" w14:textId="77777777" w:rsidR="008A3007" w:rsidRDefault="008A3007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</w:t>
      </w:r>
      <w:r w:rsidR="00687C80"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zamówienie, któr</w:t>
      </w:r>
      <w:r w:rsidR="00687C80">
        <w:rPr>
          <w:bCs/>
          <w:color w:val="000000"/>
          <w:sz w:val="22"/>
          <w:szCs w:val="22"/>
        </w:rPr>
        <w:t>ych</w:t>
      </w:r>
      <w:r w:rsidRPr="0038153F">
        <w:rPr>
          <w:bCs/>
          <w:color w:val="000000"/>
          <w:sz w:val="22"/>
          <w:szCs w:val="22"/>
        </w:rPr>
        <w:t xml:space="preserve"> oferta została wybrana przez komisję konkursową i uznana za najkorzystniejszą</w:t>
      </w:r>
      <w:r w:rsidR="002B75D3">
        <w:rPr>
          <w:bCs/>
          <w:color w:val="000000"/>
          <w:sz w:val="22"/>
          <w:szCs w:val="22"/>
        </w:rPr>
        <w:t xml:space="preserve"> pod warunkiem dostarczenia dokumentów określonych w </w:t>
      </w:r>
      <w:proofErr w:type="spellStart"/>
      <w:r w:rsidR="002B75D3">
        <w:rPr>
          <w:bCs/>
          <w:color w:val="000000"/>
          <w:sz w:val="22"/>
          <w:szCs w:val="22"/>
        </w:rPr>
        <w:t>pkt.VIII</w:t>
      </w:r>
      <w:proofErr w:type="spellEnd"/>
      <w:r w:rsidRPr="0038153F">
        <w:rPr>
          <w:bCs/>
          <w:color w:val="000000"/>
          <w:sz w:val="22"/>
          <w:szCs w:val="22"/>
        </w:rPr>
        <w:t>.</w:t>
      </w:r>
    </w:p>
    <w:p w14:paraId="336E62B7" w14:textId="77777777" w:rsidR="008A3007" w:rsidRPr="002B75D3" w:rsidRDefault="008A3007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Umowa na wykonywanie świadczeń zdrowotnych z wybranym</w:t>
      </w:r>
      <w:r w:rsidR="00687C80"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Oferent</w:t>
      </w:r>
      <w:r w:rsidR="00687C80"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>m</w:t>
      </w:r>
      <w:r w:rsidR="00687C80"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zostan</w:t>
      </w:r>
      <w:r w:rsidR="007A4BEA">
        <w:rPr>
          <w:bCs/>
          <w:color w:val="000000"/>
          <w:sz w:val="22"/>
          <w:szCs w:val="22"/>
        </w:rPr>
        <w:t>ie</w:t>
      </w:r>
      <w:r w:rsidRPr="0038153F">
        <w:rPr>
          <w:bCs/>
          <w:color w:val="000000"/>
          <w:sz w:val="22"/>
          <w:szCs w:val="22"/>
        </w:rPr>
        <w:t xml:space="preserve"> podpisan</w:t>
      </w:r>
      <w:r w:rsidR="007A4BEA"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 xml:space="preserve"> na okres </w:t>
      </w:r>
      <w:r w:rsidR="00620A4D">
        <w:rPr>
          <w:bCs/>
          <w:color w:val="000000"/>
          <w:sz w:val="22"/>
          <w:szCs w:val="22"/>
        </w:rPr>
        <w:t>do 31</w:t>
      </w:r>
      <w:r w:rsidR="003C4BE1">
        <w:rPr>
          <w:bCs/>
          <w:color w:val="000000"/>
          <w:sz w:val="22"/>
          <w:szCs w:val="22"/>
        </w:rPr>
        <w:t>.</w:t>
      </w:r>
      <w:r w:rsidR="0085690F">
        <w:rPr>
          <w:bCs/>
          <w:color w:val="000000"/>
          <w:sz w:val="22"/>
          <w:szCs w:val="22"/>
        </w:rPr>
        <w:t>0</w:t>
      </w:r>
      <w:r w:rsidR="00620A4D">
        <w:rPr>
          <w:bCs/>
          <w:color w:val="000000"/>
          <w:sz w:val="22"/>
          <w:szCs w:val="22"/>
        </w:rPr>
        <w:t>8</w:t>
      </w:r>
      <w:r w:rsidR="003C4BE1">
        <w:rPr>
          <w:bCs/>
          <w:color w:val="000000"/>
          <w:sz w:val="22"/>
          <w:szCs w:val="22"/>
        </w:rPr>
        <w:t>.20</w:t>
      </w:r>
      <w:r w:rsidR="008A5EBB">
        <w:rPr>
          <w:bCs/>
          <w:color w:val="000000"/>
          <w:sz w:val="22"/>
          <w:szCs w:val="22"/>
        </w:rPr>
        <w:t xml:space="preserve">27 </w:t>
      </w:r>
      <w:r w:rsidR="003C4BE1">
        <w:rPr>
          <w:bCs/>
          <w:color w:val="000000"/>
          <w:sz w:val="22"/>
          <w:szCs w:val="22"/>
        </w:rPr>
        <w:t>r.</w:t>
      </w:r>
      <w:r w:rsidRPr="0038153F">
        <w:rPr>
          <w:bCs/>
          <w:color w:val="000000"/>
          <w:sz w:val="22"/>
          <w:szCs w:val="22"/>
        </w:rPr>
        <w:t xml:space="preserve"> zgodnie z wzorem umowy stanowiącym </w:t>
      </w:r>
      <w:r w:rsidR="00164050" w:rsidRPr="0038153F">
        <w:rPr>
          <w:bCs/>
          <w:color w:val="000000"/>
          <w:sz w:val="22"/>
          <w:szCs w:val="22"/>
          <w:u w:val="single"/>
        </w:rPr>
        <w:t>Załącznik nr 2</w:t>
      </w:r>
      <w:r w:rsidRPr="0038153F">
        <w:rPr>
          <w:bCs/>
          <w:color w:val="000000"/>
          <w:sz w:val="22"/>
          <w:szCs w:val="22"/>
          <w:u w:val="single"/>
        </w:rPr>
        <w:t xml:space="preserve"> do niniejszych </w:t>
      </w:r>
      <w:r w:rsidR="00E41271">
        <w:rPr>
          <w:bCs/>
          <w:color w:val="000000"/>
          <w:sz w:val="22"/>
          <w:szCs w:val="22"/>
          <w:u w:val="single"/>
        </w:rPr>
        <w:t>SWKO</w:t>
      </w:r>
    </w:p>
    <w:p w14:paraId="2CCDCDE3" w14:textId="77777777" w:rsidR="002B75D3" w:rsidRDefault="002B75D3" w:rsidP="002B75D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Udzielający zamówienie poinformuje wybranego świadczeniodawcę o miejscu i terminie podpisania umowy. </w:t>
      </w:r>
    </w:p>
    <w:p w14:paraId="6E605B46" w14:textId="77777777" w:rsidR="002B75D3" w:rsidRDefault="002B75D3" w:rsidP="002B75D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Jeżeli Oferent, który został wyłoniony jako świadczeniodawca uchyla się od podpisania umowy, Udzielający zamówienia może wybierać najkorzystniejszą spośród pozostałych Ofert.</w:t>
      </w:r>
    </w:p>
    <w:p w14:paraId="019A7628" w14:textId="77777777" w:rsidR="002B75D3" w:rsidRDefault="002B75D3" w:rsidP="002B75D3">
      <w:pPr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</w:p>
    <w:p w14:paraId="1DB39B66" w14:textId="77777777" w:rsidR="008F2163" w:rsidRDefault="008F2163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14:paraId="0E5D5ABF" w14:textId="77777777" w:rsidR="008A3007" w:rsidRPr="00C33CBA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="002B75D3"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Kor</w:t>
      </w:r>
      <w:r>
        <w:rPr>
          <w:b/>
          <w:bCs/>
          <w:color w:val="000000"/>
          <w:sz w:val="22"/>
          <w:szCs w:val="22"/>
        </w:rPr>
        <w:t>espondencja</w:t>
      </w:r>
    </w:p>
    <w:p w14:paraId="2E6F0354" w14:textId="77777777" w:rsidR="008A3007" w:rsidRPr="0038153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14:paraId="73DF769B" w14:textId="77777777" w:rsidR="008A3007" w:rsidRPr="0038153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 w:rsidR="00100893">
        <w:rPr>
          <w:color w:val="000000"/>
          <w:sz w:val="22"/>
          <w:szCs w:val="22"/>
        </w:rPr>
        <w:t xml:space="preserve"> w Mysłowicach</w:t>
      </w:r>
    </w:p>
    <w:p w14:paraId="5ED60CA2" w14:textId="77777777" w:rsidR="008A3007" w:rsidRPr="0038153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14:paraId="54AF8FDF" w14:textId="77777777"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6E2F42DD" w14:textId="77777777" w:rsidR="008A3007" w:rsidRPr="00C33CBA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</w:t>
      </w:r>
      <w:r w:rsidR="002B75D3"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14:paraId="262504DC" w14:textId="77777777" w:rsidR="003568E7" w:rsidRPr="0038153F" w:rsidRDefault="003568E7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14:paraId="7538270A" w14:textId="77777777" w:rsidR="003568E7" w:rsidRPr="007B60A5" w:rsidRDefault="003568E7" w:rsidP="00BC5063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Ustawy z dnia 15 kwietnia 2011r. o działalności leczniczej ( Dz.U</w:t>
      </w:r>
      <w:r w:rsidR="00E65666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6809B1">
        <w:rPr>
          <w:sz w:val="22"/>
          <w:szCs w:val="22"/>
        </w:rPr>
        <w:t>z 2025</w:t>
      </w:r>
      <w:r w:rsidR="00AB1790">
        <w:rPr>
          <w:sz w:val="22"/>
          <w:szCs w:val="22"/>
        </w:rPr>
        <w:t xml:space="preserve"> </w:t>
      </w:r>
      <w:r>
        <w:rPr>
          <w:sz w:val="22"/>
          <w:szCs w:val="22"/>
        </w:rPr>
        <w:t>poz.</w:t>
      </w:r>
      <w:r w:rsidR="008501F0">
        <w:rPr>
          <w:sz w:val="22"/>
          <w:szCs w:val="22"/>
        </w:rPr>
        <w:t>633</w:t>
      </w:r>
      <w:r>
        <w:rPr>
          <w:sz w:val="22"/>
          <w:szCs w:val="22"/>
        </w:rPr>
        <w:t>)</w:t>
      </w:r>
    </w:p>
    <w:p w14:paraId="063E908A" w14:textId="77777777" w:rsidR="007B60A5" w:rsidRPr="00224EC4" w:rsidRDefault="007B60A5" w:rsidP="00BC5063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Ustawy o zawodzie pielęgniarki i położnej</w:t>
      </w:r>
    </w:p>
    <w:p w14:paraId="293BB2CF" w14:textId="77777777" w:rsidR="003568E7" w:rsidRDefault="003568E7" w:rsidP="00BC5063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Kodeksu Cywilnego</w:t>
      </w:r>
    </w:p>
    <w:p w14:paraId="72477D46" w14:textId="77777777" w:rsidR="002B75D3" w:rsidRDefault="002B75D3" w:rsidP="002B75D3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14:paraId="3B9DCA9C" w14:textId="77777777" w:rsidR="002B75D3" w:rsidRPr="0038153F" w:rsidRDefault="002B75D3" w:rsidP="002B75D3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14:paraId="2F7296F8" w14:textId="77777777" w:rsidR="007428FE" w:rsidRPr="003061F3" w:rsidRDefault="002B75D3" w:rsidP="007428F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X</w:t>
      </w:r>
      <w:r w:rsidRPr="002B75D3">
        <w:rPr>
          <w:b/>
          <w:color w:val="000000"/>
          <w:sz w:val="22"/>
          <w:szCs w:val="22"/>
        </w:rPr>
        <w:t>I</w:t>
      </w:r>
      <w:r>
        <w:rPr>
          <w:b/>
          <w:color w:val="000000"/>
          <w:sz w:val="22"/>
          <w:szCs w:val="22"/>
        </w:rPr>
        <w:t>X</w:t>
      </w:r>
      <w:r w:rsidRPr="002B75D3">
        <w:rPr>
          <w:b/>
          <w:color w:val="000000"/>
          <w:sz w:val="22"/>
          <w:szCs w:val="22"/>
        </w:rPr>
        <w:t xml:space="preserve">. </w:t>
      </w:r>
      <w:r w:rsidR="007428FE" w:rsidRPr="003061F3">
        <w:rPr>
          <w:b/>
          <w:sz w:val="22"/>
          <w:szCs w:val="22"/>
        </w:rPr>
        <w:t>Klauzula informacyjna dla Oferentów biorących udział w konkursie na udzielanie świadczeń  zdrowotnych w SP ZOZ Szpitalu nr 2 im. dr. T. Boczonia w Mysłowicach</w:t>
      </w:r>
    </w:p>
    <w:p w14:paraId="5A1668D5" w14:textId="77777777" w:rsidR="007428FE" w:rsidRPr="003061F3" w:rsidRDefault="007428FE" w:rsidP="007428FE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28C08AD2" w14:textId="77777777" w:rsidR="007428FE" w:rsidRPr="002B75D3" w:rsidRDefault="007428FE" w:rsidP="007428FE">
      <w:pPr>
        <w:spacing w:after="240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Zgodnie z art. 13 ust. 1 i 2 </w:t>
      </w:r>
      <w:r w:rsidRPr="002B75D3">
        <w:rPr>
          <w:bCs/>
          <w:sz w:val="22"/>
          <w:szCs w:val="22"/>
        </w:rPr>
        <w:t>rozporządzenia</w:t>
      </w:r>
      <w:r w:rsidRPr="002B75D3">
        <w:rPr>
          <w:b/>
          <w:bCs/>
          <w:sz w:val="22"/>
          <w:szCs w:val="22"/>
        </w:rPr>
        <w:t xml:space="preserve"> </w:t>
      </w:r>
      <w:r w:rsidRPr="002B75D3">
        <w:rPr>
          <w:sz w:val="22"/>
          <w:szCs w:val="22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14:paraId="7D9A7327" w14:textId="77777777" w:rsidR="007428FE" w:rsidRPr="002B75D3" w:rsidRDefault="007428FE" w:rsidP="007428FE">
      <w:pPr>
        <w:numPr>
          <w:ilvl w:val="0"/>
          <w:numId w:val="45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bookmarkStart w:id="0" w:name="_Ref507499520"/>
      <w:r w:rsidRPr="002B75D3">
        <w:rPr>
          <w:sz w:val="22"/>
          <w:szCs w:val="22"/>
        </w:rPr>
        <w:t xml:space="preserve">Administratorem Pani/Pana danych osobowych jest Samodzielny Publiczny Zakład Opieki Zdrowotnej Szpital nr 2 im. dr. T. Boczonia w Mysłowicach ul. Bytomska 41, </w:t>
      </w:r>
      <w:r>
        <w:rPr>
          <w:sz w:val="22"/>
          <w:szCs w:val="22"/>
        </w:rPr>
        <w:t xml:space="preserve">Tel: 723183348, </w:t>
      </w:r>
      <w:r w:rsidRPr="002B75D3">
        <w:rPr>
          <w:sz w:val="22"/>
          <w:szCs w:val="22"/>
        </w:rPr>
        <w:t xml:space="preserve">zwany dalej: </w:t>
      </w:r>
      <w:r w:rsidRPr="002B75D3">
        <w:rPr>
          <w:b/>
          <w:sz w:val="22"/>
          <w:szCs w:val="22"/>
        </w:rPr>
        <w:t>"Administratorem"</w:t>
      </w:r>
      <w:r w:rsidRPr="002B75D3">
        <w:rPr>
          <w:sz w:val="22"/>
          <w:szCs w:val="22"/>
        </w:rPr>
        <w:t xml:space="preserve">. </w:t>
      </w:r>
    </w:p>
    <w:p w14:paraId="29408958" w14:textId="77777777" w:rsidR="007428FE" w:rsidRPr="002B75D3" w:rsidRDefault="007428FE" w:rsidP="007428FE">
      <w:pPr>
        <w:numPr>
          <w:ilvl w:val="0"/>
          <w:numId w:val="45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11" w:history="1">
        <w:r w:rsidRPr="002A32CC">
          <w:rPr>
            <w:sz w:val="22"/>
            <w:szCs w:val="22"/>
          </w:rPr>
          <w:t>d.matwijczyk@szpital2myslowice.pl</w:t>
        </w:r>
      </w:hyperlink>
      <w:bookmarkEnd w:id="0"/>
    </w:p>
    <w:p w14:paraId="2BE1B748" w14:textId="77777777" w:rsidR="007428FE" w:rsidRPr="002B75D3" w:rsidRDefault="007428FE" w:rsidP="007428FE">
      <w:pPr>
        <w:numPr>
          <w:ilvl w:val="0"/>
          <w:numId w:val="45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14:paraId="0D41157C" w14:textId="77777777" w:rsidR="007428FE" w:rsidRPr="002B75D3" w:rsidRDefault="007428FE" w:rsidP="007428FE">
      <w:pPr>
        <w:numPr>
          <w:ilvl w:val="0"/>
          <w:numId w:val="45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Administrator będzie przetwarzał Pani/Pana dane w celu niezbędnym do wypełnienia </w:t>
      </w:r>
      <w:r>
        <w:rPr>
          <w:sz w:val="22"/>
          <w:szCs w:val="22"/>
        </w:rPr>
        <w:t>obowiązków</w:t>
      </w:r>
      <w:r w:rsidRPr="002B75D3">
        <w:rPr>
          <w:sz w:val="22"/>
          <w:szCs w:val="22"/>
        </w:rPr>
        <w:t xml:space="preserve"> i wykonywania szczególnych praw nałożonych na administratora wynikających z art. 2</w:t>
      </w:r>
      <w:r>
        <w:rPr>
          <w:sz w:val="22"/>
          <w:szCs w:val="22"/>
        </w:rPr>
        <w:t>6,27 ustawy</w:t>
      </w:r>
      <w:r w:rsidRPr="002B75D3">
        <w:rPr>
          <w:sz w:val="22"/>
          <w:szCs w:val="22"/>
        </w:rPr>
        <w:t xml:space="preserve"> o działalności leczniczej </w:t>
      </w:r>
      <w:proofErr w:type="spellStart"/>
      <w:r w:rsidRPr="002B75D3">
        <w:rPr>
          <w:sz w:val="22"/>
          <w:szCs w:val="22"/>
        </w:rPr>
        <w:t>t.j</w:t>
      </w:r>
      <w:proofErr w:type="spellEnd"/>
      <w:r w:rsidRPr="002B75D3">
        <w:rPr>
          <w:sz w:val="22"/>
          <w:szCs w:val="22"/>
        </w:rPr>
        <w:t xml:space="preserve">. ( Dz.U. z 2018r. poz. 160) i przepisami ustaw przywołanych w ww. akcie prawnym. </w:t>
      </w:r>
    </w:p>
    <w:p w14:paraId="14E1DEBC" w14:textId="77777777" w:rsidR="007428FE" w:rsidRPr="002B75D3" w:rsidRDefault="007428FE" w:rsidP="007428FE">
      <w:pPr>
        <w:numPr>
          <w:ilvl w:val="0"/>
          <w:numId w:val="45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Dane osobowe mogą być udostępnione innym uprawnionym podmiotom na podstawie przepisów prawa, a także podmiotom z którymi Administrator zawarł umowę powierzenia danych                                                  w związku z realizacją usług na rzecz administratora ( tj. kancelarią prawną, dostawcą oprogramowania, zewnętrznym audytorem).</w:t>
      </w:r>
    </w:p>
    <w:p w14:paraId="382A9DFA" w14:textId="77777777" w:rsidR="007428FE" w:rsidRPr="002B75D3" w:rsidRDefault="007428FE" w:rsidP="007428FE">
      <w:pPr>
        <w:numPr>
          <w:ilvl w:val="0"/>
          <w:numId w:val="45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Administrator nie zamierza przekazywać Państwa danych osobowych do państwa trzeciego lub organizacji międzynarodowej.</w:t>
      </w:r>
    </w:p>
    <w:p w14:paraId="55FB44D4" w14:textId="77777777" w:rsidR="007428FE" w:rsidRPr="002B75D3" w:rsidRDefault="007428FE" w:rsidP="007428FE">
      <w:pPr>
        <w:numPr>
          <w:ilvl w:val="0"/>
          <w:numId w:val="45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14:paraId="238C5E05" w14:textId="77777777" w:rsidR="007428FE" w:rsidRPr="002B75D3" w:rsidRDefault="007428FE" w:rsidP="007428FE">
      <w:pPr>
        <w:numPr>
          <w:ilvl w:val="0"/>
          <w:numId w:val="45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 xml:space="preserve">W oparciu o Pani/Pana dane osobowe Administrator nie będzie podejmował wobec Pani/Pani zautomatyzowanych decyzji, w tym decyzji będących wynikiem profilowania. </w:t>
      </w:r>
    </w:p>
    <w:p w14:paraId="5AFFB9F6" w14:textId="77777777" w:rsidR="007428FE" w:rsidRPr="002B75D3" w:rsidRDefault="007428FE" w:rsidP="007428FE">
      <w:pPr>
        <w:numPr>
          <w:ilvl w:val="0"/>
          <w:numId w:val="45"/>
        </w:numPr>
        <w:ind w:left="426" w:hanging="426"/>
        <w:jc w:val="both"/>
        <w:rPr>
          <w:sz w:val="22"/>
          <w:szCs w:val="22"/>
        </w:rPr>
      </w:pPr>
      <w:r w:rsidRPr="002B75D3">
        <w:rPr>
          <w:sz w:val="22"/>
          <w:szCs w:val="22"/>
        </w:rPr>
        <w:t>Posiada Pani/Pan:</w:t>
      </w:r>
    </w:p>
    <w:p w14:paraId="1F8DEB89" w14:textId="77777777" w:rsidR="007428FE" w:rsidRPr="002B75D3" w:rsidRDefault="007428FE" w:rsidP="007428FE">
      <w:pPr>
        <w:numPr>
          <w:ilvl w:val="1"/>
          <w:numId w:val="46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na podstawie art. 15 RODO prawo dostępu do danych osobowych Pani/Pana dotyczących</w:t>
      </w:r>
      <w:r>
        <w:rPr>
          <w:sz w:val="22"/>
          <w:szCs w:val="22"/>
        </w:rPr>
        <w:t>*</w:t>
      </w:r>
      <w:r w:rsidRPr="002B75D3">
        <w:rPr>
          <w:sz w:val="22"/>
          <w:szCs w:val="22"/>
        </w:rPr>
        <w:t>;</w:t>
      </w:r>
    </w:p>
    <w:p w14:paraId="2291A018" w14:textId="77777777" w:rsidR="007428FE" w:rsidRPr="002B75D3" w:rsidRDefault="007428FE" w:rsidP="007428FE">
      <w:pPr>
        <w:numPr>
          <w:ilvl w:val="1"/>
          <w:numId w:val="46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na podstawie art. 16 RODO prawo do sprostowania Pani/Pana danych osobowych</w:t>
      </w:r>
      <w:r>
        <w:rPr>
          <w:sz w:val="22"/>
          <w:szCs w:val="22"/>
        </w:rPr>
        <w:t>**</w:t>
      </w:r>
      <w:r w:rsidRPr="002B75D3">
        <w:rPr>
          <w:sz w:val="22"/>
          <w:szCs w:val="22"/>
        </w:rPr>
        <w:t xml:space="preserve"> ;</w:t>
      </w:r>
    </w:p>
    <w:p w14:paraId="47B76A79" w14:textId="77777777" w:rsidR="007428FE" w:rsidRPr="002B75D3" w:rsidRDefault="007428FE" w:rsidP="007428FE">
      <w:pPr>
        <w:numPr>
          <w:ilvl w:val="1"/>
          <w:numId w:val="46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na podstawie art. 18 RODO prawo żądania od administratora ograniczenia przetwarzania danych osobowych z zastrzeżeniem przypadków, o których mowa w art. 18 ust. 2 RODO</w:t>
      </w:r>
      <w:r>
        <w:rPr>
          <w:sz w:val="22"/>
          <w:szCs w:val="22"/>
        </w:rPr>
        <w:t>***</w:t>
      </w:r>
      <w:r w:rsidRPr="002B75D3">
        <w:rPr>
          <w:sz w:val="22"/>
          <w:szCs w:val="22"/>
        </w:rPr>
        <w:t xml:space="preserve"> ;  </w:t>
      </w:r>
    </w:p>
    <w:p w14:paraId="627C6ECF" w14:textId="77777777" w:rsidR="007428FE" w:rsidRPr="002B75D3" w:rsidRDefault="007428FE" w:rsidP="007428FE">
      <w:pPr>
        <w:numPr>
          <w:ilvl w:val="1"/>
          <w:numId w:val="46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2B75D3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5AB3E6A5" w14:textId="77777777" w:rsidR="007428FE" w:rsidRPr="002B75D3" w:rsidRDefault="007428FE" w:rsidP="007428FE">
      <w:p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>10. nie przysługuje Pani/Panu:</w:t>
      </w:r>
    </w:p>
    <w:p w14:paraId="42A433EA" w14:textId="77777777" w:rsidR="007428FE" w:rsidRPr="002B75D3" w:rsidRDefault="007428FE" w:rsidP="007428FE">
      <w:pPr>
        <w:numPr>
          <w:ilvl w:val="1"/>
          <w:numId w:val="47"/>
        </w:num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>w związku z art. 17 ust. 3 lit. b, d lub e RODO prawo do usunięcia danych osobowych;</w:t>
      </w:r>
    </w:p>
    <w:p w14:paraId="30686808" w14:textId="77777777" w:rsidR="007428FE" w:rsidRPr="002B75D3" w:rsidRDefault="007428FE" w:rsidP="007428FE">
      <w:pPr>
        <w:numPr>
          <w:ilvl w:val="1"/>
          <w:numId w:val="47"/>
        </w:num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>prawo do przenoszenia danych osobowych, o którym mowa w art. 20 RODO;</w:t>
      </w:r>
    </w:p>
    <w:p w14:paraId="306BD472" w14:textId="77777777" w:rsidR="007428FE" w:rsidRPr="002B75D3" w:rsidRDefault="007428FE" w:rsidP="007428FE">
      <w:pPr>
        <w:numPr>
          <w:ilvl w:val="1"/>
          <w:numId w:val="47"/>
        </w:numPr>
        <w:contextualSpacing/>
        <w:jc w:val="both"/>
        <w:rPr>
          <w:i/>
          <w:color w:val="00B0F0"/>
          <w:sz w:val="22"/>
          <w:szCs w:val="22"/>
        </w:rPr>
      </w:pPr>
      <w:r w:rsidRPr="002B75D3">
        <w:rPr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33C1F594" w14:textId="77777777" w:rsidR="007428FE" w:rsidRPr="007428FE" w:rsidRDefault="007428FE" w:rsidP="007428FE">
      <w:pPr>
        <w:numPr>
          <w:ilvl w:val="0"/>
          <w:numId w:val="47"/>
        </w:numPr>
        <w:contextualSpacing/>
        <w:jc w:val="both"/>
        <w:rPr>
          <w:sz w:val="22"/>
          <w:szCs w:val="22"/>
        </w:rPr>
      </w:pPr>
      <w:r w:rsidRPr="002B75D3">
        <w:rPr>
          <w:sz w:val="22"/>
          <w:szCs w:val="22"/>
        </w:rPr>
        <w:t>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14:paraId="32F6F247" w14:textId="77777777" w:rsidR="007428FE" w:rsidRPr="00D01C7F" w:rsidRDefault="007428FE" w:rsidP="007428FE">
      <w:pPr>
        <w:pStyle w:val="Akapitzlist"/>
        <w:ind w:left="426"/>
        <w:jc w:val="both"/>
        <w:rPr>
          <w:i/>
          <w:sz w:val="18"/>
          <w:szCs w:val="18"/>
        </w:rPr>
      </w:pPr>
      <w:r w:rsidRPr="00D01C7F">
        <w:rPr>
          <w:i/>
          <w:sz w:val="18"/>
          <w:szCs w:val="18"/>
        </w:rPr>
        <w:t xml:space="preserve">* </w:t>
      </w:r>
      <w:r w:rsidRPr="00E752DF">
        <w:rPr>
          <w:b/>
          <w:i/>
          <w:sz w:val="18"/>
          <w:szCs w:val="18"/>
        </w:rPr>
        <w:t>Wyjaśnienie:</w:t>
      </w:r>
      <w:r>
        <w:rPr>
          <w:i/>
          <w:sz w:val="18"/>
          <w:szCs w:val="18"/>
        </w:rPr>
        <w:t xml:space="preserve"> </w:t>
      </w:r>
      <w:r>
        <w:rPr>
          <w:i/>
          <w:color w:val="222222"/>
          <w:sz w:val="18"/>
          <w:szCs w:val="18"/>
          <w:shd w:val="clear" w:color="auto" w:fill="FFFFFF"/>
        </w:rPr>
        <w:t>w</w:t>
      </w:r>
      <w:r w:rsidRPr="00D01C7F">
        <w:rPr>
          <w:i/>
          <w:color w:val="222222"/>
          <w:sz w:val="18"/>
          <w:szCs w:val="18"/>
          <w:shd w:val="clear" w:color="auto" w:fill="FFFFFF"/>
        </w:rPr>
        <w:t xml:space="preserve"> przypadku gdy wykonanie przez Zamawiającego obowiązków, o których mowa w art. 15 ust. 1–3 </w:t>
      </w:r>
      <w:hyperlink r:id="rId12" w:tooltip="RODO" w:history="1">
        <w:r w:rsidRPr="00D01C7F">
          <w:rPr>
            <w:rStyle w:val="Hipercze"/>
            <w:b/>
            <w:bCs/>
            <w:i/>
            <w:sz w:val="18"/>
            <w:szCs w:val="18"/>
            <w:shd w:val="clear" w:color="auto" w:fill="FFFFFF"/>
          </w:rPr>
          <w:t>RODO</w:t>
        </w:r>
      </w:hyperlink>
      <w:r w:rsidRPr="00D01C7F">
        <w:rPr>
          <w:b/>
          <w:i/>
          <w:color w:val="222222"/>
          <w:sz w:val="18"/>
          <w:szCs w:val="18"/>
          <w:shd w:val="clear" w:color="auto" w:fill="FFFFFF"/>
        </w:rPr>
        <w:t> </w:t>
      </w:r>
      <w:r w:rsidRPr="00D01C7F">
        <w:rPr>
          <w:i/>
          <w:color w:val="222222"/>
          <w:sz w:val="18"/>
          <w:szCs w:val="18"/>
          <w:shd w:val="clear" w:color="auto" w:fill="FFFFFF"/>
        </w:rPr>
        <w:t>(Prawo dostępu),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– art. 8a ust 2 i art. 97 ust. 1a</w:t>
      </w:r>
    </w:p>
    <w:p w14:paraId="46B95A85" w14:textId="77777777" w:rsidR="007428FE" w:rsidRPr="00E7438F" w:rsidRDefault="007428FE" w:rsidP="007428FE">
      <w:pPr>
        <w:ind w:left="426"/>
        <w:contextualSpacing/>
        <w:jc w:val="both"/>
        <w:rPr>
          <w:i/>
          <w:sz w:val="18"/>
          <w:szCs w:val="18"/>
        </w:rPr>
      </w:pPr>
      <w:r w:rsidRPr="00E7438F">
        <w:rPr>
          <w:b/>
          <w:i/>
          <w:sz w:val="18"/>
          <w:szCs w:val="18"/>
          <w:vertAlign w:val="superscript"/>
        </w:rPr>
        <w:t>*</w:t>
      </w:r>
      <w:r>
        <w:rPr>
          <w:b/>
          <w:i/>
          <w:sz w:val="18"/>
          <w:szCs w:val="18"/>
          <w:vertAlign w:val="superscript"/>
        </w:rPr>
        <w:t>*</w:t>
      </w:r>
      <w:r w:rsidRPr="00E7438F">
        <w:rPr>
          <w:b/>
          <w:i/>
          <w:sz w:val="18"/>
          <w:szCs w:val="18"/>
          <w:vertAlign w:val="superscript"/>
        </w:rPr>
        <w:t xml:space="preserve"> </w:t>
      </w:r>
      <w:r w:rsidRPr="00E7438F">
        <w:rPr>
          <w:b/>
          <w:i/>
          <w:sz w:val="18"/>
          <w:szCs w:val="18"/>
        </w:rPr>
        <w:t>Wyjaśnienie:</w:t>
      </w:r>
      <w:r w:rsidRPr="00E7438F">
        <w:rPr>
          <w:i/>
          <w:sz w:val="18"/>
          <w:szCs w:val="18"/>
        </w:rPr>
        <w:t xml:space="preserve"> skorzystanie z prawa do sprostowania </w:t>
      </w:r>
      <w:r>
        <w:rPr>
          <w:i/>
          <w:sz w:val="18"/>
          <w:szCs w:val="18"/>
        </w:rPr>
        <w:t xml:space="preserve">lub uzupełnienia danych </w:t>
      </w:r>
      <w:r w:rsidRPr="00E7438F">
        <w:rPr>
          <w:i/>
          <w:sz w:val="18"/>
          <w:szCs w:val="18"/>
        </w:rPr>
        <w:t>nie może skutk</w:t>
      </w:r>
      <w:r>
        <w:rPr>
          <w:i/>
          <w:sz w:val="18"/>
          <w:szCs w:val="18"/>
        </w:rPr>
        <w:t xml:space="preserve">ować zmianą wyniku postępowania </w:t>
      </w:r>
      <w:r w:rsidRPr="00E7438F">
        <w:rPr>
          <w:i/>
          <w:sz w:val="18"/>
          <w:szCs w:val="18"/>
        </w:rPr>
        <w:t xml:space="preserve">o udzielenie zamówienia publicznego ani zmianą postanowień umowy w zakresie niezgodnym z ustawą </w:t>
      </w:r>
      <w:proofErr w:type="spellStart"/>
      <w:r w:rsidRPr="00E7438F">
        <w:rPr>
          <w:i/>
          <w:sz w:val="18"/>
          <w:szCs w:val="18"/>
        </w:rPr>
        <w:t>Pzp</w:t>
      </w:r>
      <w:proofErr w:type="spellEnd"/>
      <w:r w:rsidRPr="00E7438F">
        <w:rPr>
          <w:i/>
          <w:sz w:val="18"/>
          <w:szCs w:val="18"/>
        </w:rPr>
        <w:t xml:space="preserve"> oraz nie może naruszać integralności protokołu oraz jego załączników.</w:t>
      </w:r>
    </w:p>
    <w:p w14:paraId="4FD27A28" w14:textId="77777777" w:rsidR="007428FE" w:rsidRPr="00D01C7F" w:rsidRDefault="007428FE" w:rsidP="007428FE">
      <w:pPr>
        <w:ind w:left="426"/>
        <w:contextualSpacing/>
        <w:jc w:val="both"/>
        <w:rPr>
          <w:i/>
          <w:sz w:val="18"/>
          <w:szCs w:val="18"/>
        </w:rPr>
      </w:pPr>
      <w:r w:rsidRPr="00E7438F">
        <w:rPr>
          <w:b/>
          <w:i/>
          <w:sz w:val="18"/>
          <w:szCs w:val="18"/>
          <w:vertAlign w:val="superscript"/>
        </w:rPr>
        <w:t xml:space="preserve">** </w:t>
      </w:r>
      <w:r w:rsidRPr="00E7438F">
        <w:rPr>
          <w:b/>
          <w:i/>
          <w:sz w:val="18"/>
          <w:szCs w:val="18"/>
        </w:rPr>
        <w:t>Wyjaśnienie:</w:t>
      </w:r>
      <w:r w:rsidRPr="00E7438F">
        <w:rPr>
          <w:i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  <w:r>
        <w:rPr>
          <w:i/>
          <w:sz w:val="18"/>
          <w:szCs w:val="18"/>
        </w:rPr>
        <w:t xml:space="preserve"> </w:t>
      </w:r>
      <w:r w:rsidRPr="00D01C7F">
        <w:rPr>
          <w:i/>
          <w:color w:val="222222"/>
          <w:sz w:val="18"/>
          <w:szCs w:val="18"/>
          <w:shd w:val="clear" w:color="auto" w:fill="FFFFFF"/>
        </w:rPr>
        <w:t xml:space="preserve">Wystąpienie z żądaniem o ograniczenie przetwarzania (art. 18 ust. 1 RODO), nie ogranicza przetwarzania danych osobowych do czasu zakończenia postępowania o udzielenie zamówienia publicznego lub konkursu. – art. 8a ust </w:t>
      </w:r>
      <w:r>
        <w:rPr>
          <w:i/>
          <w:color w:val="222222"/>
          <w:sz w:val="18"/>
          <w:szCs w:val="18"/>
          <w:shd w:val="clear" w:color="auto" w:fill="FFFFFF"/>
        </w:rPr>
        <w:t xml:space="preserve">4. </w:t>
      </w:r>
    </w:p>
    <w:p w14:paraId="58A52234" w14:textId="77777777" w:rsidR="0038153F" w:rsidRDefault="0038153F" w:rsidP="007428FE">
      <w:pPr>
        <w:autoSpaceDE w:val="0"/>
        <w:autoSpaceDN w:val="0"/>
        <w:adjustRightInd w:val="0"/>
        <w:jc w:val="both"/>
        <w:rPr>
          <w:color w:val="000000"/>
        </w:rPr>
      </w:pPr>
    </w:p>
    <w:p w14:paraId="521DFE48" w14:textId="77777777" w:rsidR="00977894" w:rsidRPr="0038153F" w:rsidRDefault="00977894" w:rsidP="0097789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Załączniki :</w:t>
      </w:r>
    </w:p>
    <w:p w14:paraId="63B0DE61" w14:textId="77777777" w:rsidR="00977894" w:rsidRPr="0038153F" w:rsidRDefault="00977894" w:rsidP="00977894">
      <w:pPr>
        <w:numPr>
          <w:ilvl w:val="0"/>
          <w:numId w:val="9"/>
        </w:numPr>
        <w:rPr>
          <w:sz w:val="22"/>
          <w:szCs w:val="22"/>
        </w:rPr>
      </w:pPr>
      <w:r w:rsidRPr="0038153F">
        <w:rPr>
          <w:sz w:val="22"/>
          <w:szCs w:val="22"/>
        </w:rPr>
        <w:t>Załącznik nr 1 – Formularz „Oferta”</w:t>
      </w:r>
    </w:p>
    <w:p w14:paraId="1350215B" w14:textId="77777777" w:rsidR="00A62F6A" w:rsidRDefault="00977894" w:rsidP="00977894">
      <w:pPr>
        <w:numPr>
          <w:ilvl w:val="0"/>
          <w:numId w:val="9"/>
        </w:numPr>
        <w:rPr>
          <w:sz w:val="22"/>
          <w:szCs w:val="22"/>
        </w:rPr>
      </w:pPr>
      <w:r w:rsidRPr="0038153F">
        <w:rPr>
          <w:sz w:val="22"/>
          <w:szCs w:val="22"/>
        </w:rPr>
        <w:t>Załącznik nr 2 – Projekt</w:t>
      </w:r>
      <w:r>
        <w:rPr>
          <w:sz w:val="22"/>
          <w:szCs w:val="22"/>
        </w:rPr>
        <w:t xml:space="preserve"> </w:t>
      </w:r>
      <w:r w:rsidRPr="0038153F">
        <w:rPr>
          <w:sz w:val="22"/>
          <w:szCs w:val="22"/>
        </w:rPr>
        <w:t>um</w:t>
      </w:r>
      <w:r w:rsidR="00A62F6A">
        <w:rPr>
          <w:sz w:val="22"/>
          <w:szCs w:val="22"/>
        </w:rPr>
        <w:t>o</w:t>
      </w:r>
      <w:r w:rsidRPr="0038153F">
        <w:rPr>
          <w:sz w:val="22"/>
          <w:szCs w:val="22"/>
        </w:rPr>
        <w:t>w</w:t>
      </w:r>
      <w:r w:rsidR="00A62F6A">
        <w:rPr>
          <w:sz w:val="22"/>
          <w:szCs w:val="22"/>
        </w:rPr>
        <w:t>y</w:t>
      </w:r>
      <w:r w:rsidR="008B7C39">
        <w:rPr>
          <w:sz w:val="22"/>
          <w:szCs w:val="22"/>
        </w:rPr>
        <w:t xml:space="preserve"> </w:t>
      </w:r>
    </w:p>
    <w:p w14:paraId="041C6C0A" w14:textId="77777777" w:rsidR="00977894" w:rsidRPr="0038153F" w:rsidRDefault="00977894" w:rsidP="00977894">
      <w:pPr>
        <w:numPr>
          <w:ilvl w:val="0"/>
          <w:numId w:val="9"/>
        </w:numPr>
        <w:rPr>
          <w:sz w:val="22"/>
          <w:szCs w:val="22"/>
        </w:rPr>
      </w:pPr>
      <w:r w:rsidRPr="0038153F">
        <w:rPr>
          <w:sz w:val="22"/>
          <w:szCs w:val="22"/>
        </w:rPr>
        <w:t>Załącznik nr</w:t>
      </w:r>
      <w:r w:rsidR="00B30882">
        <w:rPr>
          <w:sz w:val="22"/>
          <w:szCs w:val="22"/>
        </w:rPr>
        <w:t xml:space="preserve"> 3 – Informacja</w:t>
      </w:r>
      <w:r w:rsidRPr="0038153F">
        <w:rPr>
          <w:sz w:val="22"/>
          <w:szCs w:val="22"/>
        </w:rPr>
        <w:t xml:space="preserve"> o osobach przeznaczonych do realizacji świadczeń</w:t>
      </w:r>
    </w:p>
    <w:p w14:paraId="51697627" w14:textId="77777777" w:rsidR="00B30882" w:rsidRDefault="00B30882" w:rsidP="002F6A75">
      <w:pPr>
        <w:jc w:val="both"/>
        <w:rPr>
          <w:sz w:val="22"/>
          <w:szCs w:val="22"/>
        </w:rPr>
      </w:pPr>
    </w:p>
    <w:p w14:paraId="55E68AB0" w14:textId="77777777" w:rsidR="00B30882" w:rsidRDefault="00B30882" w:rsidP="002F6A75">
      <w:pPr>
        <w:jc w:val="both"/>
        <w:rPr>
          <w:sz w:val="22"/>
          <w:szCs w:val="22"/>
        </w:rPr>
      </w:pPr>
    </w:p>
    <w:p w14:paraId="08635796" w14:textId="77777777" w:rsidR="002F6A75" w:rsidRDefault="002F6A75" w:rsidP="002F6A7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Zatwierdzone </w:t>
      </w:r>
      <w:r w:rsidR="00342CC5">
        <w:rPr>
          <w:sz w:val="22"/>
          <w:szCs w:val="22"/>
        </w:rPr>
        <w:t xml:space="preserve">przez Komisję </w:t>
      </w:r>
      <w:r w:rsidR="00620B48">
        <w:rPr>
          <w:sz w:val="22"/>
          <w:szCs w:val="22"/>
        </w:rPr>
        <w:t>Konkursową</w:t>
      </w:r>
      <w:r w:rsidR="00342CC5">
        <w:rPr>
          <w:sz w:val="22"/>
          <w:szCs w:val="22"/>
        </w:rPr>
        <w:t xml:space="preserve"> dn. </w:t>
      </w:r>
      <w:r w:rsidR="001D69A6">
        <w:rPr>
          <w:sz w:val="22"/>
          <w:szCs w:val="22"/>
        </w:rPr>
        <w:t>...............................</w:t>
      </w:r>
    </w:p>
    <w:p w14:paraId="6623BA34" w14:textId="77777777" w:rsidR="00B30882" w:rsidRDefault="00B30882" w:rsidP="002F6A75">
      <w:pPr>
        <w:jc w:val="both"/>
        <w:rPr>
          <w:sz w:val="22"/>
          <w:szCs w:val="22"/>
        </w:rPr>
      </w:pPr>
    </w:p>
    <w:p w14:paraId="03AB5D3F" w14:textId="77777777" w:rsidR="007B60A5" w:rsidRDefault="0054672F" w:rsidP="0054672F">
      <w:pPr>
        <w:rPr>
          <w:sz w:val="22"/>
          <w:szCs w:val="22"/>
        </w:rPr>
      </w:pPr>
      <w:r w:rsidRPr="007B60A5">
        <w:rPr>
          <w:sz w:val="22"/>
          <w:szCs w:val="22"/>
        </w:rPr>
        <w:t xml:space="preserve">1. </w:t>
      </w:r>
      <w:r w:rsidR="009B6937">
        <w:rPr>
          <w:sz w:val="22"/>
          <w:szCs w:val="22"/>
        </w:rPr>
        <w:t xml:space="preserve">Wioleta </w:t>
      </w:r>
      <w:proofErr w:type="spellStart"/>
      <w:r w:rsidR="009B6937">
        <w:rPr>
          <w:sz w:val="22"/>
          <w:szCs w:val="22"/>
        </w:rPr>
        <w:t>Rusnak</w:t>
      </w:r>
      <w:proofErr w:type="spellEnd"/>
      <w:r w:rsidR="007B60A5">
        <w:rPr>
          <w:sz w:val="22"/>
          <w:szCs w:val="22"/>
        </w:rPr>
        <w:tab/>
      </w:r>
      <w:r w:rsidR="007B60A5">
        <w:rPr>
          <w:sz w:val="22"/>
          <w:szCs w:val="22"/>
        </w:rPr>
        <w:tab/>
      </w:r>
      <w:r w:rsidR="007B60A5">
        <w:rPr>
          <w:sz w:val="22"/>
          <w:szCs w:val="22"/>
        </w:rPr>
        <w:tab/>
      </w:r>
      <w:r w:rsidR="007B60A5">
        <w:rPr>
          <w:sz w:val="22"/>
          <w:szCs w:val="22"/>
        </w:rPr>
        <w:tab/>
      </w:r>
      <w:r w:rsidR="007B60A5" w:rsidRPr="007B60A5">
        <w:rPr>
          <w:sz w:val="22"/>
          <w:szCs w:val="22"/>
        </w:rPr>
        <w:t>…………………………………………….</w:t>
      </w:r>
    </w:p>
    <w:p w14:paraId="6024F321" w14:textId="77777777" w:rsidR="00B30882" w:rsidRDefault="00B30882" w:rsidP="0054672F">
      <w:pPr>
        <w:rPr>
          <w:sz w:val="22"/>
          <w:szCs w:val="22"/>
        </w:rPr>
      </w:pPr>
    </w:p>
    <w:p w14:paraId="04903081" w14:textId="77777777" w:rsidR="0054672F" w:rsidRDefault="00E37B73" w:rsidP="0054672F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="007B60A5">
        <w:rPr>
          <w:sz w:val="22"/>
          <w:szCs w:val="22"/>
        </w:rPr>
        <w:t>.</w:t>
      </w:r>
      <w:r w:rsidR="00C978B8">
        <w:rPr>
          <w:sz w:val="22"/>
          <w:szCs w:val="22"/>
        </w:rPr>
        <w:t xml:space="preserve"> Mariola Kurowska</w:t>
      </w:r>
      <w:r w:rsidR="007468A8">
        <w:rPr>
          <w:sz w:val="22"/>
          <w:szCs w:val="22"/>
        </w:rPr>
        <w:t xml:space="preserve"> </w:t>
      </w:r>
      <w:r w:rsidR="00B30882">
        <w:rPr>
          <w:sz w:val="22"/>
          <w:szCs w:val="22"/>
        </w:rPr>
        <w:t xml:space="preserve">                                          </w:t>
      </w:r>
      <w:r w:rsidR="00B30882" w:rsidRPr="007B60A5">
        <w:rPr>
          <w:sz w:val="22"/>
          <w:szCs w:val="22"/>
        </w:rPr>
        <w:t>…………………………………………….</w:t>
      </w:r>
    </w:p>
    <w:p w14:paraId="2AA16D7A" w14:textId="77777777" w:rsidR="00B30882" w:rsidRPr="007B60A5" w:rsidRDefault="00B30882" w:rsidP="0054672F">
      <w:pPr>
        <w:rPr>
          <w:sz w:val="22"/>
          <w:szCs w:val="22"/>
        </w:rPr>
      </w:pPr>
    </w:p>
    <w:p w14:paraId="0DF1A608" w14:textId="77777777" w:rsidR="0054672F" w:rsidRDefault="00E37B73" w:rsidP="0054672F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="0054672F" w:rsidRPr="007B60A5">
        <w:rPr>
          <w:sz w:val="22"/>
          <w:szCs w:val="22"/>
        </w:rPr>
        <w:t xml:space="preserve">. </w:t>
      </w:r>
      <w:r w:rsidR="00B30882">
        <w:rPr>
          <w:sz w:val="22"/>
          <w:szCs w:val="22"/>
        </w:rPr>
        <w:t>Helena Żygłowicz</w:t>
      </w:r>
      <w:r w:rsidR="0054672F" w:rsidRPr="007B60A5">
        <w:rPr>
          <w:sz w:val="22"/>
          <w:szCs w:val="22"/>
        </w:rPr>
        <w:tab/>
      </w:r>
      <w:r w:rsidR="0054672F" w:rsidRPr="007B60A5">
        <w:rPr>
          <w:sz w:val="22"/>
          <w:szCs w:val="22"/>
        </w:rPr>
        <w:tab/>
      </w:r>
      <w:r w:rsidR="0054672F" w:rsidRPr="007B60A5">
        <w:rPr>
          <w:sz w:val="22"/>
          <w:szCs w:val="22"/>
        </w:rPr>
        <w:tab/>
      </w:r>
      <w:r w:rsidR="00E41271">
        <w:rPr>
          <w:sz w:val="22"/>
          <w:szCs w:val="22"/>
        </w:rPr>
        <w:tab/>
      </w:r>
      <w:r w:rsidR="0054672F" w:rsidRPr="007B60A5">
        <w:rPr>
          <w:sz w:val="22"/>
          <w:szCs w:val="22"/>
        </w:rPr>
        <w:t>…………………………………………….</w:t>
      </w:r>
    </w:p>
    <w:p w14:paraId="0A7B4A0A" w14:textId="77777777" w:rsidR="009479CB" w:rsidRDefault="009479CB" w:rsidP="00626BA2">
      <w:pPr>
        <w:rPr>
          <w:sz w:val="22"/>
          <w:szCs w:val="22"/>
        </w:rPr>
      </w:pPr>
    </w:p>
    <w:p w14:paraId="36D41FE6" w14:textId="77777777" w:rsidR="00626BA2" w:rsidRDefault="009479CB" w:rsidP="00626BA2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="0054672F" w:rsidRPr="007B60A5">
        <w:rPr>
          <w:sz w:val="22"/>
          <w:szCs w:val="22"/>
        </w:rPr>
        <w:t xml:space="preserve">. </w:t>
      </w:r>
      <w:r w:rsidR="00E37B73">
        <w:rPr>
          <w:sz w:val="22"/>
          <w:szCs w:val="22"/>
        </w:rPr>
        <w:t>Justyna Paul</w:t>
      </w:r>
      <w:r w:rsidR="00E37B73">
        <w:rPr>
          <w:sz w:val="22"/>
          <w:szCs w:val="22"/>
        </w:rPr>
        <w:tab/>
      </w:r>
      <w:r w:rsidR="00E37B73">
        <w:rPr>
          <w:sz w:val="22"/>
          <w:szCs w:val="22"/>
        </w:rPr>
        <w:tab/>
      </w:r>
      <w:r w:rsidR="00620A4D">
        <w:rPr>
          <w:sz w:val="22"/>
          <w:szCs w:val="22"/>
        </w:rPr>
        <w:tab/>
      </w:r>
      <w:r w:rsidR="00620A4D">
        <w:rPr>
          <w:sz w:val="22"/>
          <w:szCs w:val="22"/>
        </w:rPr>
        <w:tab/>
      </w:r>
      <w:r w:rsidR="00E37B73">
        <w:rPr>
          <w:sz w:val="22"/>
          <w:szCs w:val="22"/>
        </w:rPr>
        <w:tab/>
      </w:r>
      <w:r w:rsidR="00626BA2" w:rsidRPr="007B60A5">
        <w:rPr>
          <w:sz w:val="22"/>
          <w:szCs w:val="22"/>
        </w:rPr>
        <w:t>…………………………………………….</w:t>
      </w:r>
    </w:p>
    <w:p w14:paraId="02D8923A" w14:textId="77777777" w:rsidR="00E37B73" w:rsidRPr="007B60A5" w:rsidRDefault="00E37B73" w:rsidP="00E37B73">
      <w:pPr>
        <w:rPr>
          <w:sz w:val="22"/>
          <w:szCs w:val="22"/>
        </w:rPr>
      </w:pPr>
    </w:p>
    <w:p w14:paraId="496E5C1D" w14:textId="77777777" w:rsidR="002C37E4" w:rsidRPr="007B60A5" w:rsidRDefault="002C37E4" w:rsidP="002C37E4">
      <w:pPr>
        <w:rPr>
          <w:sz w:val="22"/>
          <w:szCs w:val="22"/>
        </w:rPr>
      </w:pPr>
    </w:p>
    <w:p w14:paraId="29D0A259" w14:textId="77777777" w:rsidR="00B81FFF" w:rsidRPr="008475C1" w:rsidRDefault="00B81FFF" w:rsidP="00B81FFF">
      <w:pPr>
        <w:jc w:val="both"/>
        <w:rPr>
          <w:sz w:val="22"/>
          <w:szCs w:val="22"/>
          <w:u w:val="single"/>
        </w:rPr>
      </w:pPr>
      <w:r w:rsidRPr="008475C1">
        <w:rPr>
          <w:sz w:val="22"/>
          <w:szCs w:val="22"/>
          <w:u w:val="single"/>
        </w:rPr>
        <w:t xml:space="preserve">Zatwierdził:   </w:t>
      </w:r>
    </w:p>
    <w:p w14:paraId="43F10AB2" w14:textId="77777777" w:rsidR="00B30882" w:rsidRDefault="00B30882" w:rsidP="00B81FFF">
      <w:pPr>
        <w:jc w:val="both"/>
        <w:rPr>
          <w:sz w:val="22"/>
          <w:szCs w:val="22"/>
        </w:rPr>
      </w:pPr>
    </w:p>
    <w:p w14:paraId="11342AC1" w14:textId="77777777" w:rsidR="00B30882" w:rsidRPr="00BB3F19" w:rsidRDefault="00B30882" w:rsidP="00B81FFF">
      <w:pPr>
        <w:jc w:val="both"/>
        <w:rPr>
          <w:b/>
          <w:bCs/>
          <w:sz w:val="22"/>
          <w:szCs w:val="22"/>
        </w:rPr>
      </w:pPr>
    </w:p>
    <w:p w14:paraId="1958EAA8" w14:textId="77777777" w:rsidR="00B81FFF" w:rsidRDefault="00B81FFF" w:rsidP="00B81FF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>
        <w:rPr>
          <w:sz w:val="22"/>
          <w:szCs w:val="22"/>
        </w:rPr>
        <w:t>Główny Księgowy:</w:t>
      </w:r>
    </w:p>
    <w:p w14:paraId="032EFFE2" w14:textId="77777777" w:rsidR="00B81FFF" w:rsidRDefault="00B81FFF" w:rsidP="00B81FFF">
      <w:pPr>
        <w:autoSpaceDE w:val="0"/>
        <w:autoSpaceDN w:val="0"/>
        <w:adjustRightInd w:val="0"/>
        <w:spacing w:line="360" w:lineRule="auto"/>
        <w:ind w:left="5666" w:firstLine="706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</w:t>
      </w:r>
    </w:p>
    <w:p w14:paraId="3D1B3434" w14:textId="77777777" w:rsidR="00823A23" w:rsidRDefault="00AC78DD" w:rsidP="003C396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Dyrektor </w:t>
      </w:r>
      <w:r w:rsidR="00823A23" w:rsidRPr="004D36D1">
        <w:rPr>
          <w:sz w:val="22"/>
          <w:szCs w:val="22"/>
        </w:rPr>
        <w:t xml:space="preserve"> </w:t>
      </w:r>
      <w:r w:rsidR="00823A23" w:rsidRPr="004D36D1">
        <w:rPr>
          <w:sz w:val="22"/>
          <w:szCs w:val="22"/>
        </w:rPr>
        <w:tab/>
      </w:r>
      <w:r w:rsidR="00823A23" w:rsidRPr="004D36D1">
        <w:rPr>
          <w:sz w:val="22"/>
          <w:szCs w:val="22"/>
        </w:rPr>
        <w:tab/>
      </w:r>
    </w:p>
    <w:p w14:paraId="57AE8416" w14:textId="77777777" w:rsidR="00823A23" w:rsidRDefault="00823A23" w:rsidP="00823A23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</w:t>
      </w:r>
    </w:p>
    <w:p w14:paraId="5D0E1EA0" w14:textId="77777777" w:rsidR="007E0EF7" w:rsidRDefault="007E0EF7" w:rsidP="00626BA2">
      <w:pPr>
        <w:autoSpaceDE w:val="0"/>
        <w:autoSpaceDN w:val="0"/>
        <w:adjustRightInd w:val="0"/>
        <w:spacing w:line="360" w:lineRule="auto"/>
        <w:ind w:left="2126" w:hanging="2126"/>
        <w:jc w:val="both"/>
      </w:pPr>
    </w:p>
    <w:sectPr w:rsidR="007E0EF7" w:rsidSect="0051214F">
      <w:headerReference w:type="default" r:id="rId13"/>
      <w:footerReference w:type="even" r:id="rId14"/>
      <w:footerReference w:type="default" r:id="rId15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AA45D" w14:textId="77777777" w:rsidR="007926CC" w:rsidRDefault="007926CC">
      <w:r>
        <w:separator/>
      </w:r>
    </w:p>
  </w:endnote>
  <w:endnote w:type="continuationSeparator" w:id="0">
    <w:p w14:paraId="29DD74BA" w14:textId="77777777" w:rsidR="007926CC" w:rsidRDefault="0079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B6Co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8532C" w14:textId="77777777" w:rsidR="007926CC" w:rsidRDefault="00242A56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26C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0BC075" w14:textId="77777777" w:rsidR="007926CC" w:rsidRDefault="007926CC" w:rsidP="005121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121C7" w14:textId="77777777" w:rsidR="007926CC" w:rsidRDefault="00242A56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26C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A5EBB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2C69AADB" w14:textId="77777777" w:rsidR="007926CC" w:rsidRDefault="007926CC" w:rsidP="0051214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E8F1D" w14:textId="77777777" w:rsidR="007926CC" w:rsidRDefault="007926CC">
      <w:r>
        <w:separator/>
      </w:r>
    </w:p>
  </w:footnote>
  <w:footnote w:type="continuationSeparator" w:id="0">
    <w:p w14:paraId="0A920737" w14:textId="77777777" w:rsidR="007926CC" w:rsidRDefault="00792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C202" w14:textId="20EF6221" w:rsidR="007926CC" w:rsidRPr="0051214F" w:rsidRDefault="007926CC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51214F">
      <w:rPr>
        <w:b/>
        <w:bCs/>
        <w:color w:val="999999"/>
        <w:sz w:val="22"/>
        <w:szCs w:val="22"/>
        <w:u w:val="single"/>
      </w:rPr>
      <w:t>Numer sprawy: Szp.2/NZ-4240-</w:t>
    </w:r>
    <w:r w:rsidR="00564087">
      <w:rPr>
        <w:b/>
        <w:bCs/>
        <w:color w:val="999999"/>
        <w:sz w:val="22"/>
        <w:szCs w:val="22"/>
        <w:u w:val="single"/>
      </w:rPr>
      <w:t>1</w:t>
    </w:r>
    <w:r w:rsidR="00D83837">
      <w:rPr>
        <w:b/>
        <w:bCs/>
        <w:color w:val="999999"/>
        <w:sz w:val="22"/>
        <w:szCs w:val="22"/>
        <w:u w:val="single"/>
      </w:rPr>
      <w:t>1</w:t>
    </w:r>
    <w:r w:rsidR="00564087">
      <w:rPr>
        <w:b/>
        <w:bCs/>
        <w:color w:val="999999"/>
        <w:sz w:val="22"/>
        <w:szCs w:val="22"/>
        <w:u w:val="single"/>
      </w:rPr>
      <w:t>/26</w:t>
    </w:r>
    <w:r w:rsidRPr="0051214F">
      <w:rPr>
        <w:b/>
        <w:bCs/>
        <w:color w:val="999999"/>
        <w:sz w:val="22"/>
        <w:szCs w:val="22"/>
        <w:u w:val="single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  <w:u w:val="single"/>
      </w:rPr>
      <w:t>SWKO</w:t>
    </w:r>
  </w:p>
  <w:p w14:paraId="2C1CC1D6" w14:textId="77777777" w:rsidR="007926CC" w:rsidRPr="0051214F" w:rsidRDefault="007926CC" w:rsidP="0051214F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21DE96BE"/>
    <w:name w:val="WW8Num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OpenSymbol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OpenSymbol"/>
      </w:rPr>
    </w:lvl>
  </w:abstractNum>
  <w:abstractNum w:abstractNumId="6" w15:restartNumberingAfterBreak="0">
    <w:nsid w:val="0000000A"/>
    <w:multiLevelType w:val="singleLevel"/>
    <w:tmpl w:val="586CA0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18B5FFF"/>
    <w:multiLevelType w:val="hybridMultilevel"/>
    <w:tmpl w:val="64CE9586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BD11D6"/>
    <w:multiLevelType w:val="hybridMultilevel"/>
    <w:tmpl w:val="C26C3818"/>
    <w:name w:val="WW8Num1223"/>
    <w:lvl w:ilvl="0" w:tplc="422032A4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BFA0DAC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1757C7"/>
    <w:multiLevelType w:val="hybridMultilevel"/>
    <w:tmpl w:val="B6B02AAC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Lucida Sans Unicode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D77F07"/>
    <w:multiLevelType w:val="hybridMultilevel"/>
    <w:tmpl w:val="226C0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C38D5"/>
    <w:multiLevelType w:val="hybridMultilevel"/>
    <w:tmpl w:val="2806E096"/>
    <w:lvl w:ilvl="0" w:tplc="F51A9E9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CA55E8"/>
    <w:multiLevelType w:val="hybridMultilevel"/>
    <w:tmpl w:val="57C0CF0E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B23996"/>
    <w:multiLevelType w:val="hybridMultilevel"/>
    <w:tmpl w:val="93F6CAEE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CB16BC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F73B19"/>
    <w:multiLevelType w:val="hybridMultilevel"/>
    <w:tmpl w:val="EB2E051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22A007A7"/>
    <w:multiLevelType w:val="singleLevel"/>
    <w:tmpl w:val="8E2EF13A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0" w15:restartNumberingAfterBreak="0">
    <w:nsid w:val="26EE35F1"/>
    <w:multiLevelType w:val="hybridMultilevel"/>
    <w:tmpl w:val="468A90CA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283C4410"/>
    <w:multiLevelType w:val="hybridMultilevel"/>
    <w:tmpl w:val="02C6DB8E"/>
    <w:lvl w:ilvl="0" w:tplc="B546C3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u w:val="none"/>
      </w:rPr>
    </w:lvl>
    <w:lvl w:ilvl="1" w:tplc="B990601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23" w15:restartNumberingAfterBreak="0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184573D"/>
    <w:multiLevelType w:val="hybridMultilevel"/>
    <w:tmpl w:val="2D649E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E6247A"/>
    <w:multiLevelType w:val="hybridMultilevel"/>
    <w:tmpl w:val="20023A6E"/>
    <w:lvl w:ilvl="0" w:tplc="5400E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196AB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C9028B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2"/>
        <w:szCs w:val="22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00F2EED"/>
    <w:multiLevelType w:val="hybridMultilevel"/>
    <w:tmpl w:val="C5641F74"/>
    <w:lvl w:ilvl="0" w:tplc="07DE0E34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6" w15:restartNumberingAfterBreak="0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5A1768C"/>
    <w:multiLevelType w:val="hybridMultilevel"/>
    <w:tmpl w:val="45BEF1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8744D74"/>
    <w:multiLevelType w:val="hybridMultilevel"/>
    <w:tmpl w:val="66BEF8B2"/>
    <w:lvl w:ilvl="0" w:tplc="C0D645F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 w15:restartNumberingAfterBreak="0">
    <w:nsid w:val="4D032D74"/>
    <w:multiLevelType w:val="hybridMultilevel"/>
    <w:tmpl w:val="0B620470"/>
    <w:lvl w:ilvl="0" w:tplc="07FA4648">
      <w:start w:val="4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6067DD3"/>
    <w:multiLevelType w:val="hybridMultilevel"/>
    <w:tmpl w:val="7B0AB2DA"/>
    <w:lvl w:ilvl="0" w:tplc="CC902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  <w:u w:val="none"/>
      </w:rPr>
    </w:lvl>
    <w:lvl w:ilvl="1" w:tplc="393E918E">
      <w:start w:val="7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3" w15:restartNumberingAfterBreak="0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CB724A8"/>
    <w:multiLevelType w:val="hybridMultilevel"/>
    <w:tmpl w:val="3B045A18"/>
    <w:lvl w:ilvl="0" w:tplc="CC9028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  <w:sz w:val="22"/>
        <w:szCs w:val="22"/>
        <w:u w:val="none"/>
      </w:rPr>
    </w:lvl>
    <w:lvl w:ilvl="1" w:tplc="E2C06CEC">
      <w:start w:val="5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5" w15:restartNumberingAfterBreak="0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47" w15:restartNumberingAfterBreak="0">
    <w:nsid w:val="66162C36"/>
    <w:multiLevelType w:val="hybridMultilevel"/>
    <w:tmpl w:val="BB94A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3759783">
    <w:abstractNumId w:val="16"/>
  </w:num>
  <w:num w:numId="2" w16cid:durableId="1968194004">
    <w:abstractNumId w:val="12"/>
  </w:num>
  <w:num w:numId="3" w16cid:durableId="1947762470">
    <w:abstractNumId w:val="43"/>
  </w:num>
  <w:num w:numId="4" w16cid:durableId="1082489337">
    <w:abstractNumId w:val="23"/>
  </w:num>
  <w:num w:numId="5" w16cid:durableId="2110615997">
    <w:abstractNumId w:val="21"/>
  </w:num>
  <w:num w:numId="6" w16cid:durableId="1719282461">
    <w:abstractNumId w:val="30"/>
  </w:num>
  <w:num w:numId="7" w16cid:durableId="663432844">
    <w:abstractNumId w:val="17"/>
  </w:num>
  <w:num w:numId="8" w16cid:durableId="1547982142">
    <w:abstractNumId w:val="45"/>
  </w:num>
  <w:num w:numId="9" w16cid:durableId="1859150427">
    <w:abstractNumId w:val="40"/>
  </w:num>
  <w:num w:numId="10" w16cid:durableId="666834383">
    <w:abstractNumId w:val="49"/>
  </w:num>
  <w:num w:numId="11" w16cid:durableId="717095333">
    <w:abstractNumId w:val="9"/>
  </w:num>
  <w:num w:numId="12" w16cid:durableId="413361201">
    <w:abstractNumId w:val="32"/>
  </w:num>
  <w:num w:numId="13" w16cid:durableId="139272551">
    <w:abstractNumId w:val="7"/>
  </w:num>
  <w:num w:numId="14" w16cid:durableId="243032677">
    <w:abstractNumId w:val="15"/>
  </w:num>
  <w:num w:numId="15" w16cid:durableId="1287391821">
    <w:abstractNumId w:val="41"/>
  </w:num>
  <w:num w:numId="16" w16cid:durableId="17581902">
    <w:abstractNumId w:val="31"/>
  </w:num>
  <w:num w:numId="17" w16cid:durableId="1794327821">
    <w:abstractNumId w:val="24"/>
  </w:num>
  <w:num w:numId="18" w16cid:durableId="282735618">
    <w:abstractNumId w:val="26"/>
  </w:num>
  <w:num w:numId="19" w16cid:durableId="1444232392">
    <w:abstractNumId w:val="36"/>
  </w:num>
  <w:num w:numId="20" w16cid:durableId="763111263">
    <w:abstractNumId w:val="34"/>
  </w:num>
  <w:num w:numId="21" w16cid:durableId="344408099">
    <w:abstractNumId w:val="48"/>
  </w:num>
  <w:num w:numId="22" w16cid:durableId="219755171">
    <w:abstractNumId w:val="27"/>
  </w:num>
  <w:num w:numId="23" w16cid:durableId="242839999">
    <w:abstractNumId w:val="29"/>
  </w:num>
  <w:num w:numId="24" w16cid:durableId="21176096">
    <w:abstractNumId w:val="28"/>
  </w:num>
  <w:num w:numId="25" w16cid:durableId="1371103335">
    <w:abstractNumId w:val="35"/>
  </w:num>
  <w:num w:numId="26" w16cid:durableId="1759862460">
    <w:abstractNumId w:val="33"/>
  </w:num>
  <w:num w:numId="27" w16cid:durableId="469131756">
    <w:abstractNumId w:val="8"/>
  </w:num>
  <w:num w:numId="28" w16cid:durableId="455491715">
    <w:abstractNumId w:val="25"/>
  </w:num>
  <w:num w:numId="29" w16cid:durableId="1549682100">
    <w:abstractNumId w:val="19"/>
    <w:lvlOverride w:ilvl="0">
      <w:startOverride w:val="1"/>
    </w:lvlOverride>
  </w:num>
  <w:num w:numId="30" w16cid:durableId="1541940443">
    <w:abstractNumId w:val="14"/>
  </w:num>
  <w:num w:numId="31" w16cid:durableId="2086537419">
    <w:abstractNumId w:val="39"/>
  </w:num>
  <w:num w:numId="32" w16cid:durableId="1909803481">
    <w:abstractNumId w:val="44"/>
  </w:num>
  <w:num w:numId="33" w16cid:durableId="738018138">
    <w:abstractNumId w:val="42"/>
  </w:num>
  <w:num w:numId="34" w16cid:durableId="170147241">
    <w:abstractNumId w:val="0"/>
  </w:num>
  <w:num w:numId="35" w16cid:durableId="757285857">
    <w:abstractNumId w:val="1"/>
  </w:num>
  <w:num w:numId="36" w16cid:durableId="2016109144">
    <w:abstractNumId w:val="2"/>
  </w:num>
  <w:num w:numId="37" w16cid:durableId="1335651318">
    <w:abstractNumId w:val="3"/>
  </w:num>
  <w:num w:numId="38" w16cid:durableId="357699328">
    <w:abstractNumId w:val="4"/>
  </w:num>
  <w:num w:numId="39" w16cid:durableId="533542576">
    <w:abstractNumId w:val="5"/>
  </w:num>
  <w:num w:numId="40" w16cid:durableId="891573755">
    <w:abstractNumId w:val="6"/>
  </w:num>
  <w:num w:numId="41" w16cid:durableId="824054715">
    <w:abstractNumId w:val="13"/>
  </w:num>
  <w:num w:numId="42" w16cid:durableId="330136268">
    <w:abstractNumId w:val="37"/>
  </w:num>
  <w:num w:numId="43" w16cid:durableId="103161494">
    <w:abstractNumId w:val="38"/>
  </w:num>
  <w:num w:numId="44" w16cid:durableId="762921647">
    <w:abstractNumId w:val="47"/>
  </w:num>
  <w:num w:numId="45" w16cid:durableId="1677994600">
    <w:abstractNumId w:val="10"/>
  </w:num>
  <w:num w:numId="46" w16cid:durableId="1994872077">
    <w:abstractNumId w:val="46"/>
  </w:num>
  <w:num w:numId="47" w16cid:durableId="175316785">
    <w:abstractNumId w:val="22"/>
  </w:num>
  <w:num w:numId="48" w16cid:durableId="98139646">
    <w:abstractNumId w:val="20"/>
  </w:num>
  <w:num w:numId="49" w16cid:durableId="13634823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C58"/>
    <w:rsid w:val="00000279"/>
    <w:rsid w:val="00000F51"/>
    <w:rsid w:val="00002C63"/>
    <w:rsid w:val="00003332"/>
    <w:rsid w:val="00005CD6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1B67"/>
    <w:rsid w:val="000234C4"/>
    <w:rsid w:val="00023DDF"/>
    <w:rsid w:val="00023FC6"/>
    <w:rsid w:val="000272CD"/>
    <w:rsid w:val="00030221"/>
    <w:rsid w:val="00031242"/>
    <w:rsid w:val="000314A3"/>
    <w:rsid w:val="0003195F"/>
    <w:rsid w:val="000339E6"/>
    <w:rsid w:val="0003497C"/>
    <w:rsid w:val="00034EBE"/>
    <w:rsid w:val="00035B6D"/>
    <w:rsid w:val="00035BAE"/>
    <w:rsid w:val="00035BD2"/>
    <w:rsid w:val="000365FD"/>
    <w:rsid w:val="00040E93"/>
    <w:rsid w:val="00041838"/>
    <w:rsid w:val="0004490E"/>
    <w:rsid w:val="0005037C"/>
    <w:rsid w:val="0005114E"/>
    <w:rsid w:val="000522E8"/>
    <w:rsid w:val="00054A5F"/>
    <w:rsid w:val="00062124"/>
    <w:rsid w:val="00062993"/>
    <w:rsid w:val="00062AB6"/>
    <w:rsid w:val="00071757"/>
    <w:rsid w:val="00074B4F"/>
    <w:rsid w:val="00075D1C"/>
    <w:rsid w:val="00075E02"/>
    <w:rsid w:val="00076484"/>
    <w:rsid w:val="00076769"/>
    <w:rsid w:val="00076E88"/>
    <w:rsid w:val="000771F1"/>
    <w:rsid w:val="0007766B"/>
    <w:rsid w:val="00081B29"/>
    <w:rsid w:val="00084778"/>
    <w:rsid w:val="00084CD5"/>
    <w:rsid w:val="000865DE"/>
    <w:rsid w:val="00090420"/>
    <w:rsid w:val="0009141E"/>
    <w:rsid w:val="0009498F"/>
    <w:rsid w:val="00095BAF"/>
    <w:rsid w:val="00096A37"/>
    <w:rsid w:val="000A1875"/>
    <w:rsid w:val="000A296A"/>
    <w:rsid w:val="000A5805"/>
    <w:rsid w:val="000B0D76"/>
    <w:rsid w:val="000B5EF7"/>
    <w:rsid w:val="000B67F4"/>
    <w:rsid w:val="000B7129"/>
    <w:rsid w:val="000B7335"/>
    <w:rsid w:val="000C02B4"/>
    <w:rsid w:val="000C164E"/>
    <w:rsid w:val="000C346C"/>
    <w:rsid w:val="000C3F44"/>
    <w:rsid w:val="000C4028"/>
    <w:rsid w:val="000C4544"/>
    <w:rsid w:val="000D0766"/>
    <w:rsid w:val="000D0CEC"/>
    <w:rsid w:val="000D1290"/>
    <w:rsid w:val="000D428C"/>
    <w:rsid w:val="000D4945"/>
    <w:rsid w:val="000D6950"/>
    <w:rsid w:val="000E1FDA"/>
    <w:rsid w:val="000E70DB"/>
    <w:rsid w:val="000E7FB7"/>
    <w:rsid w:val="000F01EB"/>
    <w:rsid w:val="000F0AE3"/>
    <w:rsid w:val="000F2F74"/>
    <w:rsid w:val="000F3E07"/>
    <w:rsid w:val="000F4180"/>
    <w:rsid w:val="000F4B3C"/>
    <w:rsid w:val="00100893"/>
    <w:rsid w:val="00101213"/>
    <w:rsid w:val="00101714"/>
    <w:rsid w:val="00102D24"/>
    <w:rsid w:val="00105124"/>
    <w:rsid w:val="00107D68"/>
    <w:rsid w:val="001102CF"/>
    <w:rsid w:val="00110C19"/>
    <w:rsid w:val="001114BC"/>
    <w:rsid w:val="001126C5"/>
    <w:rsid w:val="00112A72"/>
    <w:rsid w:val="0011441A"/>
    <w:rsid w:val="00115940"/>
    <w:rsid w:val="00115A7D"/>
    <w:rsid w:val="00117237"/>
    <w:rsid w:val="00117503"/>
    <w:rsid w:val="00121882"/>
    <w:rsid w:val="00122C58"/>
    <w:rsid w:val="00123D86"/>
    <w:rsid w:val="00124682"/>
    <w:rsid w:val="001277CB"/>
    <w:rsid w:val="00132536"/>
    <w:rsid w:val="00132C58"/>
    <w:rsid w:val="001330EF"/>
    <w:rsid w:val="00133E85"/>
    <w:rsid w:val="00136B91"/>
    <w:rsid w:val="001410ED"/>
    <w:rsid w:val="001441DA"/>
    <w:rsid w:val="001445E2"/>
    <w:rsid w:val="00150C36"/>
    <w:rsid w:val="001521C2"/>
    <w:rsid w:val="00152B19"/>
    <w:rsid w:val="00156867"/>
    <w:rsid w:val="001570F9"/>
    <w:rsid w:val="00160FFB"/>
    <w:rsid w:val="001619FD"/>
    <w:rsid w:val="001623A2"/>
    <w:rsid w:val="00164050"/>
    <w:rsid w:val="00165011"/>
    <w:rsid w:val="00165414"/>
    <w:rsid w:val="001655DE"/>
    <w:rsid w:val="00166A8C"/>
    <w:rsid w:val="00170311"/>
    <w:rsid w:val="0017303A"/>
    <w:rsid w:val="00174B28"/>
    <w:rsid w:val="001761D7"/>
    <w:rsid w:val="0018222C"/>
    <w:rsid w:val="001822FE"/>
    <w:rsid w:val="001838A2"/>
    <w:rsid w:val="001871CC"/>
    <w:rsid w:val="00190E6F"/>
    <w:rsid w:val="00191103"/>
    <w:rsid w:val="0019189B"/>
    <w:rsid w:val="001919E1"/>
    <w:rsid w:val="00191C2C"/>
    <w:rsid w:val="0019263C"/>
    <w:rsid w:val="001967B5"/>
    <w:rsid w:val="001A1223"/>
    <w:rsid w:val="001A1901"/>
    <w:rsid w:val="001A25C5"/>
    <w:rsid w:val="001A2769"/>
    <w:rsid w:val="001A4C8E"/>
    <w:rsid w:val="001A5301"/>
    <w:rsid w:val="001A6BC9"/>
    <w:rsid w:val="001B4949"/>
    <w:rsid w:val="001B5255"/>
    <w:rsid w:val="001B52B2"/>
    <w:rsid w:val="001B6ED2"/>
    <w:rsid w:val="001C0F20"/>
    <w:rsid w:val="001C15FF"/>
    <w:rsid w:val="001C1FAA"/>
    <w:rsid w:val="001C2E4C"/>
    <w:rsid w:val="001C34EE"/>
    <w:rsid w:val="001C59F2"/>
    <w:rsid w:val="001C64E2"/>
    <w:rsid w:val="001C765B"/>
    <w:rsid w:val="001D14ED"/>
    <w:rsid w:val="001D1A58"/>
    <w:rsid w:val="001D2654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549"/>
    <w:rsid w:val="001E4748"/>
    <w:rsid w:val="001E47E0"/>
    <w:rsid w:val="001E6167"/>
    <w:rsid w:val="001F1DA9"/>
    <w:rsid w:val="001F3102"/>
    <w:rsid w:val="001F452D"/>
    <w:rsid w:val="001F5779"/>
    <w:rsid w:val="0020018C"/>
    <w:rsid w:val="00201B13"/>
    <w:rsid w:val="00201FED"/>
    <w:rsid w:val="002020AE"/>
    <w:rsid w:val="00202834"/>
    <w:rsid w:val="00202A40"/>
    <w:rsid w:val="00203CBF"/>
    <w:rsid w:val="00205646"/>
    <w:rsid w:val="0020657D"/>
    <w:rsid w:val="002066DA"/>
    <w:rsid w:val="0021048A"/>
    <w:rsid w:val="00212A05"/>
    <w:rsid w:val="00212AB7"/>
    <w:rsid w:val="00214040"/>
    <w:rsid w:val="00216EB6"/>
    <w:rsid w:val="00221C7D"/>
    <w:rsid w:val="00221C99"/>
    <w:rsid w:val="0022392B"/>
    <w:rsid w:val="00224BF8"/>
    <w:rsid w:val="00225081"/>
    <w:rsid w:val="00225A74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40410"/>
    <w:rsid w:val="00240903"/>
    <w:rsid w:val="00240D85"/>
    <w:rsid w:val="0024112D"/>
    <w:rsid w:val="00242A56"/>
    <w:rsid w:val="00246AAF"/>
    <w:rsid w:val="00247DC2"/>
    <w:rsid w:val="0025173D"/>
    <w:rsid w:val="00252B96"/>
    <w:rsid w:val="00252E27"/>
    <w:rsid w:val="0025451F"/>
    <w:rsid w:val="002546D9"/>
    <w:rsid w:val="00255854"/>
    <w:rsid w:val="00256632"/>
    <w:rsid w:val="00257196"/>
    <w:rsid w:val="00261613"/>
    <w:rsid w:val="0026477E"/>
    <w:rsid w:val="00264DAB"/>
    <w:rsid w:val="00270240"/>
    <w:rsid w:val="00270F5B"/>
    <w:rsid w:val="00271A17"/>
    <w:rsid w:val="00271E3D"/>
    <w:rsid w:val="00276459"/>
    <w:rsid w:val="00280A03"/>
    <w:rsid w:val="00280FDC"/>
    <w:rsid w:val="002817F0"/>
    <w:rsid w:val="00282507"/>
    <w:rsid w:val="00282892"/>
    <w:rsid w:val="00282A90"/>
    <w:rsid w:val="0028363C"/>
    <w:rsid w:val="00283703"/>
    <w:rsid w:val="002855B9"/>
    <w:rsid w:val="002857F8"/>
    <w:rsid w:val="00286D17"/>
    <w:rsid w:val="00290F15"/>
    <w:rsid w:val="00295D60"/>
    <w:rsid w:val="00296423"/>
    <w:rsid w:val="00296B46"/>
    <w:rsid w:val="00296D45"/>
    <w:rsid w:val="002A0826"/>
    <w:rsid w:val="002A0F14"/>
    <w:rsid w:val="002A17FA"/>
    <w:rsid w:val="002A2E40"/>
    <w:rsid w:val="002A352D"/>
    <w:rsid w:val="002B0C1B"/>
    <w:rsid w:val="002B279D"/>
    <w:rsid w:val="002B75D3"/>
    <w:rsid w:val="002C0588"/>
    <w:rsid w:val="002C0653"/>
    <w:rsid w:val="002C162F"/>
    <w:rsid w:val="002C37E4"/>
    <w:rsid w:val="002C4058"/>
    <w:rsid w:val="002C4F03"/>
    <w:rsid w:val="002C50D1"/>
    <w:rsid w:val="002C5D91"/>
    <w:rsid w:val="002C74A3"/>
    <w:rsid w:val="002D191F"/>
    <w:rsid w:val="002D2113"/>
    <w:rsid w:val="002D30F6"/>
    <w:rsid w:val="002D5E11"/>
    <w:rsid w:val="002D61B6"/>
    <w:rsid w:val="002D79AA"/>
    <w:rsid w:val="002D7BBE"/>
    <w:rsid w:val="002D7D7F"/>
    <w:rsid w:val="002E1942"/>
    <w:rsid w:val="002E694F"/>
    <w:rsid w:val="002E7FFA"/>
    <w:rsid w:val="002F13D4"/>
    <w:rsid w:val="002F273C"/>
    <w:rsid w:val="002F505C"/>
    <w:rsid w:val="002F57BA"/>
    <w:rsid w:val="002F6A75"/>
    <w:rsid w:val="0030002D"/>
    <w:rsid w:val="00301AA7"/>
    <w:rsid w:val="003028E4"/>
    <w:rsid w:val="00305187"/>
    <w:rsid w:val="0030552D"/>
    <w:rsid w:val="00306AE7"/>
    <w:rsid w:val="00306B75"/>
    <w:rsid w:val="003075FA"/>
    <w:rsid w:val="00307D72"/>
    <w:rsid w:val="003100FB"/>
    <w:rsid w:val="003117AE"/>
    <w:rsid w:val="00311F5C"/>
    <w:rsid w:val="003125A5"/>
    <w:rsid w:val="00312E36"/>
    <w:rsid w:val="003131D1"/>
    <w:rsid w:val="00314682"/>
    <w:rsid w:val="003165B0"/>
    <w:rsid w:val="00316B26"/>
    <w:rsid w:val="003177A3"/>
    <w:rsid w:val="00321FD1"/>
    <w:rsid w:val="003220B9"/>
    <w:rsid w:val="003222D1"/>
    <w:rsid w:val="003257C4"/>
    <w:rsid w:val="003273BD"/>
    <w:rsid w:val="0032763B"/>
    <w:rsid w:val="003307C2"/>
    <w:rsid w:val="00332920"/>
    <w:rsid w:val="00333176"/>
    <w:rsid w:val="003332DD"/>
    <w:rsid w:val="003343B1"/>
    <w:rsid w:val="003348F4"/>
    <w:rsid w:val="00334B2C"/>
    <w:rsid w:val="00336955"/>
    <w:rsid w:val="00340215"/>
    <w:rsid w:val="0034132A"/>
    <w:rsid w:val="00341522"/>
    <w:rsid w:val="00342CC5"/>
    <w:rsid w:val="0034393C"/>
    <w:rsid w:val="00343D61"/>
    <w:rsid w:val="00345BE9"/>
    <w:rsid w:val="0034743F"/>
    <w:rsid w:val="00351171"/>
    <w:rsid w:val="00354757"/>
    <w:rsid w:val="00354DD7"/>
    <w:rsid w:val="003550D4"/>
    <w:rsid w:val="00355D82"/>
    <w:rsid w:val="003568E7"/>
    <w:rsid w:val="00360B5B"/>
    <w:rsid w:val="00362B4C"/>
    <w:rsid w:val="00365D73"/>
    <w:rsid w:val="00366967"/>
    <w:rsid w:val="003751E7"/>
    <w:rsid w:val="00377625"/>
    <w:rsid w:val="0038153F"/>
    <w:rsid w:val="0038182D"/>
    <w:rsid w:val="00382E08"/>
    <w:rsid w:val="003831BE"/>
    <w:rsid w:val="00383425"/>
    <w:rsid w:val="00383A6D"/>
    <w:rsid w:val="00383DCF"/>
    <w:rsid w:val="00387714"/>
    <w:rsid w:val="00390357"/>
    <w:rsid w:val="003920EA"/>
    <w:rsid w:val="003924BB"/>
    <w:rsid w:val="00395CBD"/>
    <w:rsid w:val="00395F3B"/>
    <w:rsid w:val="003A17AD"/>
    <w:rsid w:val="003A5644"/>
    <w:rsid w:val="003A5C19"/>
    <w:rsid w:val="003A5DCB"/>
    <w:rsid w:val="003A7D33"/>
    <w:rsid w:val="003B1079"/>
    <w:rsid w:val="003B31B4"/>
    <w:rsid w:val="003B39E0"/>
    <w:rsid w:val="003B4A06"/>
    <w:rsid w:val="003B7907"/>
    <w:rsid w:val="003C01EC"/>
    <w:rsid w:val="003C0ABA"/>
    <w:rsid w:val="003C12CB"/>
    <w:rsid w:val="003C3430"/>
    <w:rsid w:val="003C3969"/>
    <w:rsid w:val="003C3994"/>
    <w:rsid w:val="003C43B0"/>
    <w:rsid w:val="003C4BE1"/>
    <w:rsid w:val="003C5DBA"/>
    <w:rsid w:val="003C6B0E"/>
    <w:rsid w:val="003D0723"/>
    <w:rsid w:val="003D4194"/>
    <w:rsid w:val="003D4475"/>
    <w:rsid w:val="003D5DAE"/>
    <w:rsid w:val="003E3396"/>
    <w:rsid w:val="003E6993"/>
    <w:rsid w:val="003E6E1E"/>
    <w:rsid w:val="003E7321"/>
    <w:rsid w:val="003F1283"/>
    <w:rsid w:val="003F1566"/>
    <w:rsid w:val="003F2198"/>
    <w:rsid w:val="003F371D"/>
    <w:rsid w:val="003F4AEF"/>
    <w:rsid w:val="003F6130"/>
    <w:rsid w:val="003F7CBB"/>
    <w:rsid w:val="00400B9C"/>
    <w:rsid w:val="00401517"/>
    <w:rsid w:val="004046A8"/>
    <w:rsid w:val="004047EE"/>
    <w:rsid w:val="0040524A"/>
    <w:rsid w:val="00410C81"/>
    <w:rsid w:val="004141A3"/>
    <w:rsid w:val="00414815"/>
    <w:rsid w:val="004167BC"/>
    <w:rsid w:val="00417806"/>
    <w:rsid w:val="00417842"/>
    <w:rsid w:val="00417DD9"/>
    <w:rsid w:val="0042300A"/>
    <w:rsid w:val="00423146"/>
    <w:rsid w:val="0042338B"/>
    <w:rsid w:val="00423EED"/>
    <w:rsid w:val="0042482A"/>
    <w:rsid w:val="00427DA5"/>
    <w:rsid w:val="00430EB7"/>
    <w:rsid w:val="00431E8A"/>
    <w:rsid w:val="00432585"/>
    <w:rsid w:val="0043349B"/>
    <w:rsid w:val="004345C2"/>
    <w:rsid w:val="0043475C"/>
    <w:rsid w:val="004360D2"/>
    <w:rsid w:val="00436EB8"/>
    <w:rsid w:val="004410C4"/>
    <w:rsid w:val="0044152E"/>
    <w:rsid w:val="0044263C"/>
    <w:rsid w:val="00442FB6"/>
    <w:rsid w:val="00443BE8"/>
    <w:rsid w:val="00445C5D"/>
    <w:rsid w:val="00445FD9"/>
    <w:rsid w:val="0045089A"/>
    <w:rsid w:val="0045133B"/>
    <w:rsid w:val="00451AD7"/>
    <w:rsid w:val="00452462"/>
    <w:rsid w:val="0045486B"/>
    <w:rsid w:val="004568C2"/>
    <w:rsid w:val="00457BF9"/>
    <w:rsid w:val="00461CE7"/>
    <w:rsid w:val="00466147"/>
    <w:rsid w:val="0047121D"/>
    <w:rsid w:val="00472815"/>
    <w:rsid w:val="004742B6"/>
    <w:rsid w:val="00474847"/>
    <w:rsid w:val="00474AEC"/>
    <w:rsid w:val="00475F3A"/>
    <w:rsid w:val="004767F4"/>
    <w:rsid w:val="00481435"/>
    <w:rsid w:val="0048235D"/>
    <w:rsid w:val="00483F1D"/>
    <w:rsid w:val="00485025"/>
    <w:rsid w:val="00487457"/>
    <w:rsid w:val="00492FA9"/>
    <w:rsid w:val="0049301E"/>
    <w:rsid w:val="004931F6"/>
    <w:rsid w:val="004940B9"/>
    <w:rsid w:val="0049563F"/>
    <w:rsid w:val="00496A2F"/>
    <w:rsid w:val="00496E70"/>
    <w:rsid w:val="00497FB9"/>
    <w:rsid w:val="004A0879"/>
    <w:rsid w:val="004A121D"/>
    <w:rsid w:val="004A2310"/>
    <w:rsid w:val="004A3B49"/>
    <w:rsid w:val="004A5713"/>
    <w:rsid w:val="004B0B15"/>
    <w:rsid w:val="004B2E1E"/>
    <w:rsid w:val="004B3263"/>
    <w:rsid w:val="004B51B4"/>
    <w:rsid w:val="004B61F8"/>
    <w:rsid w:val="004B673E"/>
    <w:rsid w:val="004C0586"/>
    <w:rsid w:val="004C1046"/>
    <w:rsid w:val="004C177B"/>
    <w:rsid w:val="004C285F"/>
    <w:rsid w:val="004C2D17"/>
    <w:rsid w:val="004C4EDF"/>
    <w:rsid w:val="004C641F"/>
    <w:rsid w:val="004C65B6"/>
    <w:rsid w:val="004C6A94"/>
    <w:rsid w:val="004D0809"/>
    <w:rsid w:val="004D5EA3"/>
    <w:rsid w:val="004D5F0C"/>
    <w:rsid w:val="004D6E65"/>
    <w:rsid w:val="004E22B5"/>
    <w:rsid w:val="004E3A82"/>
    <w:rsid w:val="004F0851"/>
    <w:rsid w:val="004F2AE5"/>
    <w:rsid w:val="004F42CA"/>
    <w:rsid w:val="004F4A49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BAA"/>
    <w:rsid w:val="00516A7B"/>
    <w:rsid w:val="00521A6D"/>
    <w:rsid w:val="005229FD"/>
    <w:rsid w:val="00523501"/>
    <w:rsid w:val="00523E4F"/>
    <w:rsid w:val="005256F1"/>
    <w:rsid w:val="00526F57"/>
    <w:rsid w:val="00533466"/>
    <w:rsid w:val="0053413C"/>
    <w:rsid w:val="005348B6"/>
    <w:rsid w:val="00537DF7"/>
    <w:rsid w:val="00542049"/>
    <w:rsid w:val="00544E32"/>
    <w:rsid w:val="00546140"/>
    <w:rsid w:val="0054672F"/>
    <w:rsid w:val="0054760D"/>
    <w:rsid w:val="00554025"/>
    <w:rsid w:val="00554306"/>
    <w:rsid w:val="005559A7"/>
    <w:rsid w:val="00557E97"/>
    <w:rsid w:val="00557F08"/>
    <w:rsid w:val="00562517"/>
    <w:rsid w:val="00564087"/>
    <w:rsid w:val="00567B53"/>
    <w:rsid w:val="005724FF"/>
    <w:rsid w:val="0057321D"/>
    <w:rsid w:val="0057422D"/>
    <w:rsid w:val="00576EA9"/>
    <w:rsid w:val="0058195E"/>
    <w:rsid w:val="00581D5B"/>
    <w:rsid w:val="00582C5C"/>
    <w:rsid w:val="005849FF"/>
    <w:rsid w:val="005853F4"/>
    <w:rsid w:val="00586176"/>
    <w:rsid w:val="00586FBE"/>
    <w:rsid w:val="005876DF"/>
    <w:rsid w:val="005926A7"/>
    <w:rsid w:val="00593450"/>
    <w:rsid w:val="00593E0C"/>
    <w:rsid w:val="00595961"/>
    <w:rsid w:val="005A230F"/>
    <w:rsid w:val="005A3B7F"/>
    <w:rsid w:val="005A4DEB"/>
    <w:rsid w:val="005A755D"/>
    <w:rsid w:val="005B1DF2"/>
    <w:rsid w:val="005B23D4"/>
    <w:rsid w:val="005B4F68"/>
    <w:rsid w:val="005B5878"/>
    <w:rsid w:val="005B6D7D"/>
    <w:rsid w:val="005B72DF"/>
    <w:rsid w:val="005C1432"/>
    <w:rsid w:val="005C3EFF"/>
    <w:rsid w:val="005C432D"/>
    <w:rsid w:val="005C6AF5"/>
    <w:rsid w:val="005C7B8A"/>
    <w:rsid w:val="005D0045"/>
    <w:rsid w:val="005D3045"/>
    <w:rsid w:val="005D4687"/>
    <w:rsid w:val="005D66F4"/>
    <w:rsid w:val="005D73F3"/>
    <w:rsid w:val="005E3FD0"/>
    <w:rsid w:val="005E45D9"/>
    <w:rsid w:val="005E7496"/>
    <w:rsid w:val="005F227A"/>
    <w:rsid w:val="005F39AA"/>
    <w:rsid w:val="00600B95"/>
    <w:rsid w:val="00601693"/>
    <w:rsid w:val="00603045"/>
    <w:rsid w:val="00613F84"/>
    <w:rsid w:val="006172C4"/>
    <w:rsid w:val="006200ED"/>
    <w:rsid w:val="00620A4D"/>
    <w:rsid w:val="00620B48"/>
    <w:rsid w:val="006240F6"/>
    <w:rsid w:val="0062580A"/>
    <w:rsid w:val="00626BA2"/>
    <w:rsid w:val="00627BF5"/>
    <w:rsid w:val="006319C1"/>
    <w:rsid w:val="006336C9"/>
    <w:rsid w:val="006349AE"/>
    <w:rsid w:val="00640195"/>
    <w:rsid w:val="0064460D"/>
    <w:rsid w:val="00644CEB"/>
    <w:rsid w:val="00645889"/>
    <w:rsid w:val="0064750D"/>
    <w:rsid w:val="00647A89"/>
    <w:rsid w:val="00650989"/>
    <w:rsid w:val="006511B7"/>
    <w:rsid w:val="0065184E"/>
    <w:rsid w:val="00653936"/>
    <w:rsid w:val="00654522"/>
    <w:rsid w:val="00657B60"/>
    <w:rsid w:val="00660363"/>
    <w:rsid w:val="00662984"/>
    <w:rsid w:val="00663119"/>
    <w:rsid w:val="00664728"/>
    <w:rsid w:val="00665764"/>
    <w:rsid w:val="00667A83"/>
    <w:rsid w:val="006709C7"/>
    <w:rsid w:val="006723E6"/>
    <w:rsid w:val="0067268E"/>
    <w:rsid w:val="00672D52"/>
    <w:rsid w:val="006739B6"/>
    <w:rsid w:val="00675778"/>
    <w:rsid w:val="0067721B"/>
    <w:rsid w:val="00677374"/>
    <w:rsid w:val="006809B1"/>
    <w:rsid w:val="006814BB"/>
    <w:rsid w:val="00681B26"/>
    <w:rsid w:val="00683C61"/>
    <w:rsid w:val="00683CC2"/>
    <w:rsid w:val="006844A3"/>
    <w:rsid w:val="00687C80"/>
    <w:rsid w:val="00691F4E"/>
    <w:rsid w:val="00691FF2"/>
    <w:rsid w:val="0069211B"/>
    <w:rsid w:val="00692C8F"/>
    <w:rsid w:val="006963B9"/>
    <w:rsid w:val="006965BA"/>
    <w:rsid w:val="00696DCC"/>
    <w:rsid w:val="00697B79"/>
    <w:rsid w:val="00697E8C"/>
    <w:rsid w:val="00697EA7"/>
    <w:rsid w:val="006A0103"/>
    <w:rsid w:val="006A3C9B"/>
    <w:rsid w:val="006A4147"/>
    <w:rsid w:val="006A4D9A"/>
    <w:rsid w:val="006A79CD"/>
    <w:rsid w:val="006B1E3E"/>
    <w:rsid w:val="006B3AC8"/>
    <w:rsid w:val="006B3FC1"/>
    <w:rsid w:val="006B6ECB"/>
    <w:rsid w:val="006B7146"/>
    <w:rsid w:val="006C08ED"/>
    <w:rsid w:val="006C1EAD"/>
    <w:rsid w:val="006C2A38"/>
    <w:rsid w:val="006C3889"/>
    <w:rsid w:val="006C3937"/>
    <w:rsid w:val="006C4125"/>
    <w:rsid w:val="006C753F"/>
    <w:rsid w:val="006C7F85"/>
    <w:rsid w:val="006D0CD5"/>
    <w:rsid w:val="006D1B2B"/>
    <w:rsid w:val="006D22C2"/>
    <w:rsid w:val="006D2820"/>
    <w:rsid w:val="006D306F"/>
    <w:rsid w:val="006D3216"/>
    <w:rsid w:val="006D3E4B"/>
    <w:rsid w:val="006E0500"/>
    <w:rsid w:val="006E2993"/>
    <w:rsid w:val="006E482D"/>
    <w:rsid w:val="006E5EF4"/>
    <w:rsid w:val="006F069B"/>
    <w:rsid w:val="006F0E87"/>
    <w:rsid w:val="006F2682"/>
    <w:rsid w:val="006F3454"/>
    <w:rsid w:val="006F4791"/>
    <w:rsid w:val="006F4ADA"/>
    <w:rsid w:val="006F5D59"/>
    <w:rsid w:val="006F607D"/>
    <w:rsid w:val="006F61D8"/>
    <w:rsid w:val="006F6488"/>
    <w:rsid w:val="006F7DD0"/>
    <w:rsid w:val="00700440"/>
    <w:rsid w:val="0070359E"/>
    <w:rsid w:val="0070415D"/>
    <w:rsid w:val="0070444B"/>
    <w:rsid w:val="007061D4"/>
    <w:rsid w:val="007076D1"/>
    <w:rsid w:val="0071101A"/>
    <w:rsid w:val="00711546"/>
    <w:rsid w:val="00711FF0"/>
    <w:rsid w:val="0071233E"/>
    <w:rsid w:val="007143C0"/>
    <w:rsid w:val="00714A29"/>
    <w:rsid w:val="00717560"/>
    <w:rsid w:val="00720B93"/>
    <w:rsid w:val="007216D1"/>
    <w:rsid w:val="007227AF"/>
    <w:rsid w:val="007233B3"/>
    <w:rsid w:val="0072356D"/>
    <w:rsid w:val="00727374"/>
    <w:rsid w:val="00727EF5"/>
    <w:rsid w:val="00732204"/>
    <w:rsid w:val="00732D96"/>
    <w:rsid w:val="0073431C"/>
    <w:rsid w:val="00735A08"/>
    <w:rsid w:val="007360FE"/>
    <w:rsid w:val="00736951"/>
    <w:rsid w:val="00736FCE"/>
    <w:rsid w:val="007405D8"/>
    <w:rsid w:val="00740E35"/>
    <w:rsid w:val="007428FE"/>
    <w:rsid w:val="0074340F"/>
    <w:rsid w:val="00743CE4"/>
    <w:rsid w:val="0074502C"/>
    <w:rsid w:val="0074538E"/>
    <w:rsid w:val="007468A8"/>
    <w:rsid w:val="0075084F"/>
    <w:rsid w:val="007515BE"/>
    <w:rsid w:val="00751BEE"/>
    <w:rsid w:val="00751E77"/>
    <w:rsid w:val="0075223A"/>
    <w:rsid w:val="007534B4"/>
    <w:rsid w:val="0075476C"/>
    <w:rsid w:val="0076195D"/>
    <w:rsid w:val="00762ABD"/>
    <w:rsid w:val="00762AC9"/>
    <w:rsid w:val="00762C77"/>
    <w:rsid w:val="007707E4"/>
    <w:rsid w:val="00770AAC"/>
    <w:rsid w:val="00771CCE"/>
    <w:rsid w:val="00773A5B"/>
    <w:rsid w:val="00777296"/>
    <w:rsid w:val="007800DA"/>
    <w:rsid w:val="0078056A"/>
    <w:rsid w:val="007822BD"/>
    <w:rsid w:val="00783258"/>
    <w:rsid w:val="007840C8"/>
    <w:rsid w:val="00784EAF"/>
    <w:rsid w:val="00785F55"/>
    <w:rsid w:val="0078645E"/>
    <w:rsid w:val="00786812"/>
    <w:rsid w:val="00787419"/>
    <w:rsid w:val="00790F15"/>
    <w:rsid w:val="007916F9"/>
    <w:rsid w:val="007926CC"/>
    <w:rsid w:val="0079319C"/>
    <w:rsid w:val="007934B9"/>
    <w:rsid w:val="007975B6"/>
    <w:rsid w:val="007A004B"/>
    <w:rsid w:val="007A20BE"/>
    <w:rsid w:val="007A4119"/>
    <w:rsid w:val="007A46D2"/>
    <w:rsid w:val="007A4BEA"/>
    <w:rsid w:val="007A4C7D"/>
    <w:rsid w:val="007A5232"/>
    <w:rsid w:val="007A66E2"/>
    <w:rsid w:val="007A6E82"/>
    <w:rsid w:val="007B0601"/>
    <w:rsid w:val="007B2459"/>
    <w:rsid w:val="007B26DF"/>
    <w:rsid w:val="007B3D50"/>
    <w:rsid w:val="007B49C3"/>
    <w:rsid w:val="007B60A5"/>
    <w:rsid w:val="007B69AD"/>
    <w:rsid w:val="007C181B"/>
    <w:rsid w:val="007C24EE"/>
    <w:rsid w:val="007C2E56"/>
    <w:rsid w:val="007C4010"/>
    <w:rsid w:val="007C562B"/>
    <w:rsid w:val="007C5998"/>
    <w:rsid w:val="007C66C0"/>
    <w:rsid w:val="007C7E0C"/>
    <w:rsid w:val="007D346F"/>
    <w:rsid w:val="007D4720"/>
    <w:rsid w:val="007D4BEE"/>
    <w:rsid w:val="007E057A"/>
    <w:rsid w:val="007E0EF7"/>
    <w:rsid w:val="007E6AF1"/>
    <w:rsid w:val="007F216F"/>
    <w:rsid w:val="007F342A"/>
    <w:rsid w:val="007F74A9"/>
    <w:rsid w:val="008013BC"/>
    <w:rsid w:val="00801988"/>
    <w:rsid w:val="0080198D"/>
    <w:rsid w:val="00802E2F"/>
    <w:rsid w:val="00803361"/>
    <w:rsid w:val="00804E27"/>
    <w:rsid w:val="008072B7"/>
    <w:rsid w:val="008102BB"/>
    <w:rsid w:val="008118B6"/>
    <w:rsid w:val="00812F08"/>
    <w:rsid w:val="00813509"/>
    <w:rsid w:val="008173D6"/>
    <w:rsid w:val="00817CDC"/>
    <w:rsid w:val="00821431"/>
    <w:rsid w:val="0082259C"/>
    <w:rsid w:val="00823A23"/>
    <w:rsid w:val="00830512"/>
    <w:rsid w:val="008324C9"/>
    <w:rsid w:val="0083372D"/>
    <w:rsid w:val="008353BB"/>
    <w:rsid w:val="008410B6"/>
    <w:rsid w:val="00846618"/>
    <w:rsid w:val="00847039"/>
    <w:rsid w:val="008475C1"/>
    <w:rsid w:val="008475F6"/>
    <w:rsid w:val="008501F0"/>
    <w:rsid w:val="0085042E"/>
    <w:rsid w:val="00851A78"/>
    <w:rsid w:val="00851B1E"/>
    <w:rsid w:val="00852226"/>
    <w:rsid w:val="00852F3F"/>
    <w:rsid w:val="008551F2"/>
    <w:rsid w:val="0085540A"/>
    <w:rsid w:val="0085690F"/>
    <w:rsid w:val="008573C1"/>
    <w:rsid w:val="00857681"/>
    <w:rsid w:val="00860425"/>
    <w:rsid w:val="008637B2"/>
    <w:rsid w:val="00864998"/>
    <w:rsid w:val="00865100"/>
    <w:rsid w:val="008723DD"/>
    <w:rsid w:val="008738E9"/>
    <w:rsid w:val="0087508D"/>
    <w:rsid w:val="008754C3"/>
    <w:rsid w:val="0087749C"/>
    <w:rsid w:val="008805DF"/>
    <w:rsid w:val="0088081D"/>
    <w:rsid w:val="00881075"/>
    <w:rsid w:val="008819AF"/>
    <w:rsid w:val="00883F08"/>
    <w:rsid w:val="008842BF"/>
    <w:rsid w:val="0089037B"/>
    <w:rsid w:val="008911CD"/>
    <w:rsid w:val="00891722"/>
    <w:rsid w:val="0089201F"/>
    <w:rsid w:val="008920CE"/>
    <w:rsid w:val="008929DF"/>
    <w:rsid w:val="008969CA"/>
    <w:rsid w:val="00896EF3"/>
    <w:rsid w:val="00897883"/>
    <w:rsid w:val="008A0515"/>
    <w:rsid w:val="008A233C"/>
    <w:rsid w:val="008A3007"/>
    <w:rsid w:val="008A3858"/>
    <w:rsid w:val="008A4969"/>
    <w:rsid w:val="008A4EC1"/>
    <w:rsid w:val="008A5187"/>
    <w:rsid w:val="008A5D32"/>
    <w:rsid w:val="008A5EBB"/>
    <w:rsid w:val="008A7840"/>
    <w:rsid w:val="008A79FC"/>
    <w:rsid w:val="008A7EBA"/>
    <w:rsid w:val="008B0271"/>
    <w:rsid w:val="008B02CC"/>
    <w:rsid w:val="008B0B8E"/>
    <w:rsid w:val="008B14C1"/>
    <w:rsid w:val="008B20B7"/>
    <w:rsid w:val="008B3BB4"/>
    <w:rsid w:val="008B4B4F"/>
    <w:rsid w:val="008B706D"/>
    <w:rsid w:val="008B774E"/>
    <w:rsid w:val="008B7C39"/>
    <w:rsid w:val="008C18EF"/>
    <w:rsid w:val="008C34E4"/>
    <w:rsid w:val="008C353A"/>
    <w:rsid w:val="008C4D14"/>
    <w:rsid w:val="008C6000"/>
    <w:rsid w:val="008C6926"/>
    <w:rsid w:val="008D00ED"/>
    <w:rsid w:val="008D0679"/>
    <w:rsid w:val="008D3621"/>
    <w:rsid w:val="008D54FE"/>
    <w:rsid w:val="008D6820"/>
    <w:rsid w:val="008E138A"/>
    <w:rsid w:val="008E1422"/>
    <w:rsid w:val="008E2909"/>
    <w:rsid w:val="008E37CA"/>
    <w:rsid w:val="008E713D"/>
    <w:rsid w:val="008F1EA2"/>
    <w:rsid w:val="008F2163"/>
    <w:rsid w:val="008F57D3"/>
    <w:rsid w:val="00900940"/>
    <w:rsid w:val="009009A8"/>
    <w:rsid w:val="00900EBD"/>
    <w:rsid w:val="00901031"/>
    <w:rsid w:val="0090131D"/>
    <w:rsid w:val="009017B8"/>
    <w:rsid w:val="009021D1"/>
    <w:rsid w:val="00904221"/>
    <w:rsid w:val="009049D4"/>
    <w:rsid w:val="009059F8"/>
    <w:rsid w:val="00905FE6"/>
    <w:rsid w:val="00911B9D"/>
    <w:rsid w:val="00917769"/>
    <w:rsid w:val="00920A4D"/>
    <w:rsid w:val="00920EF2"/>
    <w:rsid w:val="00921293"/>
    <w:rsid w:val="00924265"/>
    <w:rsid w:val="00933398"/>
    <w:rsid w:val="00933D53"/>
    <w:rsid w:val="009358C1"/>
    <w:rsid w:val="0094007B"/>
    <w:rsid w:val="009420EB"/>
    <w:rsid w:val="0094239A"/>
    <w:rsid w:val="00942463"/>
    <w:rsid w:val="009426F7"/>
    <w:rsid w:val="00944024"/>
    <w:rsid w:val="00945812"/>
    <w:rsid w:val="009479CB"/>
    <w:rsid w:val="0095220E"/>
    <w:rsid w:val="00954597"/>
    <w:rsid w:val="0095466E"/>
    <w:rsid w:val="00955CE0"/>
    <w:rsid w:val="009572EE"/>
    <w:rsid w:val="00960926"/>
    <w:rsid w:val="00962A49"/>
    <w:rsid w:val="00962C02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7206"/>
    <w:rsid w:val="009772D1"/>
    <w:rsid w:val="00977894"/>
    <w:rsid w:val="00980F44"/>
    <w:rsid w:val="00980FDD"/>
    <w:rsid w:val="009819CC"/>
    <w:rsid w:val="00982FD4"/>
    <w:rsid w:val="00983EFE"/>
    <w:rsid w:val="009848FE"/>
    <w:rsid w:val="00986011"/>
    <w:rsid w:val="00991C1F"/>
    <w:rsid w:val="00993566"/>
    <w:rsid w:val="009957BF"/>
    <w:rsid w:val="00996D22"/>
    <w:rsid w:val="009A179C"/>
    <w:rsid w:val="009A1B89"/>
    <w:rsid w:val="009A26CE"/>
    <w:rsid w:val="009A3574"/>
    <w:rsid w:val="009A7E24"/>
    <w:rsid w:val="009B0886"/>
    <w:rsid w:val="009B244D"/>
    <w:rsid w:val="009B2640"/>
    <w:rsid w:val="009B2726"/>
    <w:rsid w:val="009B5EC3"/>
    <w:rsid w:val="009B61AC"/>
    <w:rsid w:val="009B6937"/>
    <w:rsid w:val="009B755B"/>
    <w:rsid w:val="009C4E39"/>
    <w:rsid w:val="009C677F"/>
    <w:rsid w:val="009C6954"/>
    <w:rsid w:val="009C74E9"/>
    <w:rsid w:val="009D204B"/>
    <w:rsid w:val="009D30BF"/>
    <w:rsid w:val="009D4330"/>
    <w:rsid w:val="009D72DC"/>
    <w:rsid w:val="009D76E8"/>
    <w:rsid w:val="009E0A41"/>
    <w:rsid w:val="009E359B"/>
    <w:rsid w:val="009E35AE"/>
    <w:rsid w:val="009E682E"/>
    <w:rsid w:val="009E6AB9"/>
    <w:rsid w:val="009F0FA2"/>
    <w:rsid w:val="009F2BC3"/>
    <w:rsid w:val="009F47FF"/>
    <w:rsid w:val="00A0306C"/>
    <w:rsid w:val="00A06C9D"/>
    <w:rsid w:val="00A07899"/>
    <w:rsid w:val="00A107D1"/>
    <w:rsid w:val="00A11A04"/>
    <w:rsid w:val="00A1239D"/>
    <w:rsid w:val="00A12875"/>
    <w:rsid w:val="00A12A6C"/>
    <w:rsid w:val="00A12ECA"/>
    <w:rsid w:val="00A177E2"/>
    <w:rsid w:val="00A227CC"/>
    <w:rsid w:val="00A22866"/>
    <w:rsid w:val="00A23024"/>
    <w:rsid w:val="00A230F1"/>
    <w:rsid w:val="00A24057"/>
    <w:rsid w:val="00A2505D"/>
    <w:rsid w:val="00A25B0F"/>
    <w:rsid w:val="00A27EEF"/>
    <w:rsid w:val="00A31AC0"/>
    <w:rsid w:val="00A31F63"/>
    <w:rsid w:val="00A3291F"/>
    <w:rsid w:val="00A32DDF"/>
    <w:rsid w:val="00A342C7"/>
    <w:rsid w:val="00A343B2"/>
    <w:rsid w:val="00A34790"/>
    <w:rsid w:val="00A34CBF"/>
    <w:rsid w:val="00A36C0F"/>
    <w:rsid w:val="00A371FA"/>
    <w:rsid w:val="00A37764"/>
    <w:rsid w:val="00A37D10"/>
    <w:rsid w:val="00A409EE"/>
    <w:rsid w:val="00A411B0"/>
    <w:rsid w:val="00A4361F"/>
    <w:rsid w:val="00A43F43"/>
    <w:rsid w:val="00A46307"/>
    <w:rsid w:val="00A476FB"/>
    <w:rsid w:val="00A5380F"/>
    <w:rsid w:val="00A54554"/>
    <w:rsid w:val="00A54D09"/>
    <w:rsid w:val="00A55314"/>
    <w:rsid w:val="00A55F10"/>
    <w:rsid w:val="00A56B35"/>
    <w:rsid w:val="00A56E5B"/>
    <w:rsid w:val="00A60BB0"/>
    <w:rsid w:val="00A60EFD"/>
    <w:rsid w:val="00A617A0"/>
    <w:rsid w:val="00A622E7"/>
    <w:rsid w:val="00A6248F"/>
    <w:rsid w:val="00A62996"/>
    <w:rsid w:val="00A62F6A"/>
    <w:rsid w:val="00A634E7"/>
    <w:rsid w:val="00A65219"/>
    <w:rsid w:val="00A66F5C"/>
    <w:rsid w:val="00A704C7"/>
    <w:rsid w:val="00A71834"/>
    <w:rsid w:val="00A71E4A"/>
    <w:rsid w:val="00A7265A"/>
    <w:rsid w:val="00A73D5F"/>
    <w:rsid w:val="00A75992"/>
    <w:rsid w:val="00A76B82"/>
    <w:rsid w:val="00A80109"/>
    <w:rsid w:val="00A80768"/>
    <w:rsid w:val="00A81882"/>
    <w:rsid w:val="00A81EB3"/>
    <w:rsid w:val="00A852B2"/>
    <w:rsid w:val="00A86597"/>
    <w:rsid w:val="00A87C1A"/>
    <w:rsid w:val="00A90E2A"/>
    <w:rsid w:val="00A91BC1"/>
    <w:rsid w:val="00A921F5"/>
    <w:rsid w:val="00A942CD"/>
    <w:rsid w:val="00A94931"/>
    <w:rsid w:val="00AA0EA7"/>
    <w:rsid w:val="00AA27AF"/>
    <w:rsid w:val="00AA3D20"/>
    <w:rsid w:val="00AA50DB"/>
    <w:rsid w:val="00AA5EBC"/>
    <w:rsid w:val="00AA65AA"/>
    <w:rsid w:val="00AA6A6D"/>
    <w:rsid w:val="00AB035B"/>
    <w:rsid w:val="00AB1790"/>
    <w:rsid w:val="00AB1A91"/>
    <w:rsid w:val="00AB31D7"/>
    <w:rsid w:val="00AB546A"/>
    <w:rsid w:val="00AB6967"/>
    <w:rsid w:val="00AB74F8"/>
    <w:rsid w:val="00AC0293"/>
    <w:rsid w:val="00AC05DE"/>
    <w:rsid w:val="00AC0C9F"/>
    <w:rsid w:val="00AC35AC"/>
    <w:rsid w:val="00AC3DC8"/>
    <w:rsid w:val="00AC41BA"/>
    <w:rsid w:val="00AC4591"/>
    <w:rsid w:val="00AC64E4"/>
    <w:rsid w:val="00AC78DD"/>
    <w:rsid w:val="00AD1A76"/>
    <w:rsid w:val="00AD1D03"/>
    <w:rsid w:val="00AD441F"/>
    <w:rsid w:val="00AD4F95"/>
    <w:rsid w:val="00AD5378"/>
    <w:rsid w:val="00AD67CE"/>
    <w:rsid w:val="00AD6A43"/>
    <w:rsid w:val="00AD7376"/>
    <w:rsid w:val="00AD74B1"/>
    <w:rsid w:val="00AE0BA3"/>
    <w:rsid w:val="00AE1A01"/>
    <w:rsid w:val="00AE2854"/>
    <w:rsid w:val="00AE408C"/>
    <w:rsid w:val="00AE5AEF"/>
    <w:rsid w:val="00AF05D2"/>
    <w:rsid w:val="00AF0F3C"/>
    <w:rsid w:val="00AF100C"/>
    <w:rsid w:val="00AF1B81"/>
    <w:rsid w:val="00AF28FF"/>
    <w:rsid w:val="00AF298D"/>
    <w:rsid w:val="00AF5789"/>
    <w:rsid w:val="00AF5A1E"/>
    <w:rsid w:val="00AF644F"/>
    <w:rsid w:val="00AF7B58"/>
    <w:rsid w:val="00B02895"/>
    <w:rsid w:val="00B079F4"/>
    <w:rsid w:val="00B117FC"/>
    <w:rsid w:val="00B1420B"/>
    <w:rsid w:val="00B177DF"/>
    <w:rsid w:val="00B2586A"/>
    <w:rsid w:val="00B25A89"/>
    <w:rsid w:val="00B26522"/>
    <w:rsid w:val="00B27D8C"/>
    <w:rsid w:val="00B27DD1"/>
    <w:rsid w:val="00B30882"/>
    <w:rsid w:val="00B30D12"/>
    <w:rsid w:val="00B316E9"/>
    <w:rsid w:val="00B31EA9"/>
    <w:rsid w:val="00B32866"/>
    <w:rsid w:val="00B3317F"/>
    <w:rsid w:val="00B336F1"/>
    <w:rsid w:val="00B37F58"/>
    <w:rsid w:val="00B43F3F"/>
    <w:rsid w:val="00B448CB"/>
    <w:rsid w:val="00B4497C"/>
    <w:rsid w:val="00B45D1D"/>
    <w:rsid w:val="00B45EAE"/>
    <w:rsid w:val="00B46FD8"/>
    <w:rsid w:val="00B4706A"/>
    <w:rsid w:val="00B47D84"/>
    <w:rsid w:val="00B50FAF"/>
    <w:rsid w:val="00B55388"/>
    <w:rsid w:val="00B600EF"/>
    <w:rsid w:val="00B6350B"/>
    <w:rsid w:val="00B67A8C"/>
    <w:rsid w:val="00B719E6"/>
    <w:rsid w:val="00B731FB"/>
    <w:rsid w:val="00B741D9"/>
    <w:rsid w:val="00B77CFC"/>
    <w:rsid w:val="00B80A05"/>
    <w:rsid w:val="00B81FFF"/>
    <w:rsid w:val="00B843D6"/>
    <w:rsid w:val="00B85BF6"/>
    <w:rsid w:val="00B86A1D"/>
    <w:rsid w:val="00B8780F"/>
    <w:rsid w:val="00B91291"/>
    <w:rsid w:val="00B926A0"/>
    <w:rsid w:val="00B92D4A"/>
    <w:rsid w:val="00B94420"/>
    <w:rsid w:val="00B94716"/>
    <w:rsid w:val="00B94BF3"/>
    <w:rsid w:val="00B961FD"/>
    <w:rsid w:val="00BA0AB7"/>
    <w:rsid w:val="00BA3612"/>
    <w:rsid w:val="00BA3D0D"/>
    <w:rsid w:val="00BA4FCB"/>
    <w:rsid w:val="00BA6A01"/>
    <w:rsid w:val="00BA784E"/>
    <w:rsid w:val="00BA7A38"/>
    <w:rsid w:val="00BB25F8"/>
    <w:rsid w:val="00BB5626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7284"/>
    <w:rsid w:val="00BC7A29"/>
    <w:rsid w:val="00BC7FA0"/>
    <w:rsid w:val="00BD0C86"/>
    <w:rsid w:val="00BD2455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6046"/>
    <w:rsid w:val="00BE6085"/>
    <w:rsid w:val="00BE7D47"/>
    <w:rsid w:val="00BF0759"/>
    <w:rsid w:val="00BF3FF0"/>
    <w:rsid w:val="00BF59EE"/>
    <w:rsid w:val="00BF5D1B"/>
    <w:rsid w:val="00BF5D3B"/>
    <w:rsid w:val="00BF7635"/>
    <w:rsid w:val="00C01507"/>
    <w:rsid w:val="00C02937"/>
    <w:rsid w:val="00C02D74"/>
    <w:rsid w:val="00C039CF"/>
    <w:rsid w:val="00C07243"/>
    <w:rsid w:val="00C10C1F"/>
    <w:rsid w:val="00C10F30"/>
    <w:rsid w:val="00C12710"/>
    <w:rsid w:val="00C12ABD"/>
    <w:rsid w:val="00C158C5"/>
    <w:rsid w:val="00C15AD0"/>
    <w:rsid w:val="00C17957"/>
    <w:rsid w:val="00C22888"/>
    <w:rsid w:val="00C2319C"/>
    <w:rsid w:val="00C23D11"/>
    <w:rsid w:val="00C26790"/>
    <w:rsid w:val="00C26AEC"/>
    <w:rsid w:val="00C2763E"/>
    <w:rsid w:val="00C31B10"/>
    <w:rsid w:val="00C320D4"/>
    <w:rsid w:val="00C335A8"/>
    <w:rsid w:val="00C34B50"/>
    <w:rsid w:val="00C34CEC"/>
    <w:rsid w:val="00C35B96"/>
    <w:rsid w:val="00C35EFF"/>
    <w:rsid w:val="00C37EBB"/>
    <w:rsid w:val="00C4106F"/>
    <w:rsid w:val="00C418BE"/>
    <w:rsid w:val="00C42425"/>
    <w:rsid w:val="00C4697D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1661"/>
    <w:rsid w:val="00C64366"/>
    <w:rsid w:val="00C66720"/>
    <w:rsid w:val="00C72CFE"/>
    <w:rsid w:val="00C74162"/>
    <w:rsid w:val="00C75943"/>
    <w:rsid w:val="00C800BD"/>
    <w:rsid w:val="00C81E36"/>
    <w:rsid w:val="00C829EB"/>
    <w:rsid w:val="00C830ED"/>
    <w:rsid w:val="00C8323E"/>
    <w:rsid w:val="00C83245"/>
    <w:rsid w:val="00C8402D"/>
    <w:rsid w:val="00C84A3F"/>
    <w:rsid w:val="00C8616E"/>
    <w:rsid w:val="00C90953"/>
    <w:rsid w:val="00C90B8A"/>
    <w:rsid w:val="00C922AF"/>
    <w:rsid w:val="00C926D1"/>
    <w:rsid w:val="00C929F0"/>
    <w:rsid w:val="00C95302"/>
    <w:rsid w:val="00C95CF1"/>
    <w:rsid w:val="00C96CF9"/>
    <w:rsid w:val="00C97794"/>
    <w:rsid w:val="00C978B8"/>
    <w:rsid w:val="00CA1C2D"/>
    <w:rsid w:val="00CA1F60"/>
    <w:rsid w:val="00CA37CF"/>
    <w:rsid w:val="00CA3CA4"/>
    <w:rsid w:val="00CA4520"/>
    <w:rsid w:val="00CA6F1E"/>
    <w:rsid w:val="00CA77E3"/>
    <w:rsid w:val="00CA7EF2"/>
    <w:rsid w:val="00CA7FAC"/>
    <w:rsid w:val="00CB2517"/>
    <w:rsid w:val="00CB275D"/>
    <w:rsid w:val="00CB2F61"/>
    <w:rsid w:val="00CB556E"/>
    <w:rsid w:val="00CB71B9"/>
    <w:rsid w:val="00CB7B79"/>
    <w:rsid w:val="00CC268B"/>
    <w:rsid w:val="00CC3527"/>
    <w:rsid w:val="00CC4267"/>
    <w:rsid w:val="00CC42EE"/>
    <w:rsid w:val="00CC5951"/>
    <w:rsid w:val="00CC7224"/>
    <w:rsid w:val="00CC7CE4"/>
    <w:rsid w:val="00CD09A1"/>
    <w:rsid w:val="00CD1208"/>
    <w:rsid w:val="00CD1258"/>
    <w:rsid w:val="00CD162E"/>
    <w:rsid w:val="00CD32D5"/>
    <w:rsid w:val="00CD445F"/>
    <w:rsid w:val="00CD52D2"/>
    <w:rsid w:val="00CD55A5"/>
    <w:rsid w:val="00CD7BF2"/>
    <w:rsid w:val="00CE24D1"/>
    <w:rsid w:val="00CE5EE0"/>
    <w:rsid w:val="00CE6BDD"/>
    <w:rsid w:val="00CF06D7"/>
    <w:rsid w:val="00CF147E"/>
    <w:rsid w:val="00CF35AD"/>
    <w:rsid w:val="00CF4B4F"/>
    <w:rsid w:val="00CF5CB3"/>
    <w:rsid w:val="00CF6184"/>
    <w:rsid w:val="00CF629F"/>
    <w:rsid w:val="00CF727E"/>
    <w:rsid w:val="00CF75A2"/>
    <w:rsid w:val="00CF7D7E"/>
    <w:rsid w:val="00D01642"/>
    <w:rsid w:val="00D020E4"/>
    <w:rsid w:val="00D02FF6"/>
    <w:rsid w:val="00D03BC1"/>
    <w:rsid w:val="00D057F6"/>
    <w:rsid w:val="00D109F4"/>
    <w:rsid w:val="00D15665"/>
    <w:rsid w:val="00D164F0"/>
    <w:rsid w:val="00D205B6"/>
    <w:rsid w:val="00D22D3D"/>
    <w:rsid w:val="00D22E61"/>
    <w:rsid w:val="00D27DCF"/>
    <w:rsid w:val="00D30708"/>
    <w:rsid w:val="00D307ED"/>
    <w:rsid w:val="00D30B73"/>
    <w:rsid w:val="00D30F01"/>
    <w:rsid w:val="00D316E1"/>
    <w:rsid w:val="00D32B2B"/>
    <w:rsid w:val="00D34E69"/>
    <w:rsid w:val="00D416A2"/>
    <w:rsid w:val="00D42A8A"/>
    <w:rsid w:val="00D42E61"/>
    <w:rsid w:val="00D43C6F"/>
    <w:rsid w:val="00D454E1"/>
    <w:rsid w:val="00D513BE"/>
    <w:rsid w:val="00D516B8"/>
    <w:rsid w:val="00D51A96"/>
    <w:rsid w:val="00D528AE"/>
    <w:rsid w:val="00D54E80"/>
    <w:rsid w:val="00D553C8"/>
    <w:rsid w:val="00D5628A"/>
    <w:rsid w:val="00D562BB"/>
    <w:rsid w:val="00D575F6"/>
    <w:rsid w:val="00D600E4"/>
    <w:rsid w:val="00D63124"/>
    <w:rsid w:val="00D65E8A"/>
    <w:rsid w:val="00D65EE4"/>
    <w:rsid w:val="00D670E4"/>
    <w:rsid w:val="00D70703"/>
    <w:rsid w:val="00D715B5"/>
    <w:rsid w:val="00D73A06"/>
    <w:rsid w:val="00D75450"/>
    <w:rsid w:val="00D763BD"/>
    <w:rsid w:val="00D76AFD"/>
    <w:rsid w:val="00D76E2E"/>
    <w:rsid w:val="00D772AB"/>
    <w:rsid w:val="00D80B72"/>
    <w:rsid w:val="00D82C01"/>
    <w:rsid w:val="00D83837"/>
    <w:rsid w:val="00D83C68"/>
    <w:rsid w:val="00D856CB"/>
    <w:rsid w:val="00D85C88"/>
    <w:rsid w:val="00D9053A"/>
    <w:rsid w:val="00D90640"/>
    <w:rsid w:val="00D923F4"/>
    <w:rsid w:val="00D92CB1"/>
    <w:rsid w:val="00D93723"/>
    <w:rsid w:val="00D9456A"/>
    <w:rsid w:val="00D95A07"/>
    <w:rsid w:val="00D95C33"/>
    <w:rsid w:val="00D96E39"/>
    <w:rsid w:val="00DA110A"/>
    <w:rsid w:val="00DA1EEA"/>
    <w:rsid w:val="00DA3656"/>
    <w:rsid w:val="00DA48CD"/>
    <w:rsid w:val="00DB2459"/>
    <w:rsid w:val="00DB718A"/>
    <w:rsid w:val="00DC021A"/>
    <w:rsid w:val="00DC04EA"/>
    <w:rsid w:val="00DC1432"/>
    <w:rsid w:val="00DC4264"/>
    <w:rsid w:val="00DC4D27"/>
    <w:rsid w:val="00DC5DE5"/>
    <w:rsid w:val="00DD2025"/>
    <w:rsid w:val="00DD2C77"/>
    <w:rsid w:val="00DD46D7"/>
    <w:rsid w:val="00DD5D5B"/>
    <w:rsid w:val="00DE087D"/>
    <w:rsid w:val="00DE2883"/>
    <w:rsid w:val="00DE3575"/>
    <w:rsid w:val="00DE522A"/>
    <w:rsid w:val="00DE6BF9"/>
    <w:rsid w:val="00DE7498"/>
    <w:rsid w:val="00DF1C6B"/>
    <w:rsid w:val="00DF2331"/>
    <w:rsid w:val="00DF2BF0"/>
    <w:rsid w:val="00DF2E4E"/>
    <w:rsid w:val="00DF6274"/>
    <w:rsid w:val="00DF705E"/>
    <w:rsid w:val="00DF71E8"/>
    <w:rsid w:val="00DF765F"/>
    <w:rsid w:val="00E018BE"/>
    <w:rsid w:val="00E02958"/>
    <w:rsid w:val="00E04071"/>
    <w:rsid w:val="00E06292"/>
    <w:rsid w:val="00E10255"/>
    <w:rsid w:val="00E11761"/>
    <w:rsid w:val="00E13B58"/>
    <w:rsid w:val="00E16E37"/>
    <w:rsid w:val="00E17F36"/>
    <w:rsid w:val="00E20AEC"/>
    <w:rsid w:val="00E22369"/>
    <w:rsid w:val="00E23458"/>
    <w:rsid w:val="00E24D85"/>
    <w:rsid w:val="00E30921"/>
    <w:rsid w:val="00E3181B"/>
    <w:rsid w:val="00E332EF"/>
    <w:rsid w:val="00E33ACF"/>
    <w:rsid w:val="00E35286"/>
    <w:rsid w:val="00E35BAB"/>
    <w:rsid w:val="00E36CDB"/>
    <w:rsid w:val="00E3718C"/>
    <w:rsid w:val="00E37AFE"/>
    <w:rsid w:val="00E37B73"/>
    <w:rsid w:val="00E41271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3C2"/>
    <w:rsid w:val="00E53DD0"/>
    <w:rsid w:val="00E540E2"/>
    <w:rsid w:val="00E55301"/>
    <w:rsid w:val="00E628F1"/>
    <w:rsid w:val="00E6336F"/>
    <w:rsid w:val="00E64B37"/>
    <w:rsid w:val="00E64EDE"/>
    <w:rsid w:val="00E65666"/>
    <w:rsid w:val="00E6669B"/>
    <w:rsid w:val="00E70D6C"/>
    <w:rsid w:val="00E70FA3"/>
    <w:rsid w:val="00E70FDA"/>
    <w:rsid w:val="00E728FB"/>
    <w:rsid w:val="00E72AD8"/>
    <w:rsid w:val="00E72EBB"/>
    <w:rsid w:val="00E759BF"/>
    <w:rsid w:val="00E80ED7"/>
    <w:rsid w:val="00E81757"/>
    <w:rsid w:val="00E83DCA"/>
    <w:rsid w:val="00E83DE3"/>
    <w:rsid w:val="00E844B4"/>
    <w:rsid w:val="00E8561C"/>
    <w:rsid w:val="00E85B02"/>
    <w:rsid w:val="00E85B2A"/>
    <w:rsid w:val="00E864A1"/>
    <w:rsid w:val="00E90725"/>
    <w:rsid w:val="00E9127C"/>
    <w:rsid w:val="00E92974"/>
    <w:rsid w:val="00E93C5E"/>
    <w:rsid w:val="00E951CB"/>
    <w:rsid w:val="00E95B0B"/>
    <w:rsid w:val="00EA0B01"/>
    <w:rsid w:val="00EA10BB"/>
    <w:rsid w:val="00EA1782"/>
    <w:rsid w:val="00EA1894"/>
    <w:rsid w:val="00EA1E77"/>
    <w:rsid w:val="00EA3D3F"/>
    <w:rsid w:val="00EA4389"/>
    <w:rsid w:val="00EB02CF"/>
    <w:rsid w:val="00EB0D50"/>
    <w:rsid w:val="00EB1349"/>
    <w:rsid w:val="00EB183C"/>
    <w:rsid w:val="00EB283E"/>
    <w:rsid w:val="00EB480B"/>
    <w:rsid w:val="00EB579F"/>
    <w:rsid w:val="00EB5A68"/>
    <w:rsid w:val="00EB69C7"/>
    <w:rsid w:val="00EB6FE7"/>
    <w:rsid w:val="00EC0996"/>
    <w:rsid w:val="00EC0DF6"/>
    <w:rsid w:val="00EC19B4"/>
    <w:rsid w:val="00EC319E"/>
    <w:rsid w:val="00EC50CA"/>
    <w:rsid w:val="00EC63D1"/>
    <w:rsid w:val="00EC69B0"/>
    <w:rsid w:val="00ED07ED"/>
    <w:rsid w:val="00ED4355"/>
    <w:rsid w:val="00ED48F7"/>
    <w:rsid w:val="00ED5D51"/>
    <w:rsid w:val="00EE1792"/>
    <w:rsid w:val="00EE181E"/>
    <w:rsid w:val="00EE24ED"/>
    <w:rsid w:val="00EE4874"/>
    <w:rsid w:val="00EE48B4"/>
    <w:rsid w:val="00EF16FC"/>
    <w:rsid w:val="00EF2550"/>
    <w:rsid w:val="00EF3C62"/>
    <w:rsid w:val="00EF4C02"/>
    <w:rsid w:val="00EF52A9"/>
    <w:rsid w:val="00EF54B0"/>
    <w:rsid w:val="00EF753E"/>
    <w:rsid w:val="00F01474"/>
    <w:rsid w:val="00F015DA"/>
    <w:rsid w:val="00F01C4A"/>
    <w:rsid w:val="00F01D9C"/>
    <w:rsid w:val="00F0238B"/>
    <w:rsid w:val="00F06249"/>
    <w:rsid w:val="00F06B57"/>
    <w:rsid w:val="00F11364"/>
    <w:rsid w:val="00F1243A"/>
    <w:rsid w:val="00F13082"/>
    <w:rsid w:val="00F14218"/>
    <w:rsid w:val="00F16540"/>
    <w:rsid w:val="00F2715C"/>
    <w:rsid w:val="00F303C4"/>
    <w:rsid w:val="00F312E1"/>
    <w:rsid w:val="00F338BA"/>
    <w:rsid w:val="00F3550B"/>
    <w:rsid w:val="00F3756B"/>
    <w:rsid w:val="00F42935"/>
    <w:rsid w:val="00F42F43"/>
    <w:rsid w:val="00F43805"/>
    <w:rsid w:val="00F44FB6"/>
    <w:rsid w:val="00F521F7"/>
    <w:rsid w:val="00F52B46"/>
    <w:rsid w:val="00F55115"/>
    <w:rsid w:val="00F55F5E"/>
    <w:rsid w:val="00F5616C"/>
    <w:rsid w:val="00F5752E"/>
    <w:rsid w:val="00F628EC"/>
    <w:rsid w:val="00F629C5"/>
    <w:rsid w:val="00F66936"/>
    <w:rsid w:val="00F66F10"/>
    <w:rsid w:val="00F70BB4"/>
    <w:rsid w:val="00F75D19"/>
    <w:rsid w:val="00F77689"/>
    <w:rsid w:val="00F7793A"/>
    <w:rsid w:val="00F77F93"/>
    <w:rsid w:val="00F82F79"/>
    <w:rsid w:val="00F843BB"/>
    <w:rsid w:val="00F84957"/>
    <w:rsid w:val="00F85D37"/>
    <w:rsid w:val="00F94624"/>
    <w:rsid w:val="00F969C8"/>
    <w:rsid w:val="00F972D4"/>
    <w:rsid w:val="00F974F3"/>
    <w:rsid w:val="00FA249E"/>
    <w:rsid w:val="00FA388A"/>
    <w:rsid w:val="00FA5C4A"/>
    <w:rsid w:val="00FA76AC"/>
    <w:rsid w:val="00FA76C8"/>
    <w:rsid w:val="00FB165E"/>
    <w:rsid w:val="00FB2CD9"/>
    <w:rsid w:val="00FB31C1"/>
    <w:rsid w:val="00FB6359"/>
    <w:rsid w:val="00FC0364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E13E0"/>
    <w:rsid w:val="00FE4AFF"/>
    <w:rsid w:val="00FF07C8"/>
    <w:rsid w:val="00FF0839"/>
    <w:rsid w:val="00FF2CDB"/>
    <w:rsid w:val="00FF3536"/>
    <w:rsid w:val="00FF376C"/>
    <w:rsid w:val="00FF4798"/>
    <w:rsid w:val="00FF5C5B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63576B04"/>
  <w15:docId w15:val="{9F39CA8A-10BE-452D-9E42-903AA961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qFormat/>
    <w:rsid w:val="00417842"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417842"/>
    <w:pPr>
      <w:keepNext/>
      <w:jc w:val="center"/>
      <w:outlineLvl w:val="1"/>
    </w:pPr>
    <w:rPr>
      <w:b/>
      <w:sz w:val="28"/>
    </w:rPr>
  </w:style>
  <w:style w:type="paragraph" w:styleId="Nagwek4">
    <w:name w:val="heading 4"/>
    <w:basedOn w:val="Normalny"/>
    <w:next w:val="Normalny"/>
    <w:qFormat/>
    <w:rsid w:val="00417842"/>
    <w:pPr>
      <w:keepNext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22C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122C58"/>
    <w:pPr>
      <w:tabs>
        <w:tab w:val="center" w:pos="4536"/>
        <w:tab w:val="right" w:pos="9072"/>
      </w:tabs>
    </w:pPr>
  </w:style>
  <w:style w:type="character" w:styleId="Hipercze">
    <w:name w:val="Hyperlink"/>
    <w:rsid w:val="008353BB"/>
    <w:rPr>
      <w:color w:val="0000FF"/>
      <w:u w:val="single"/>
    </w:rPr>
  </w:style>
  <w:style w:type="paragraph" w:styleId="Tekstdymka">
    <w:name w:val="Balloon Text"/>
    <w:basedOn w:val="Normalny"/>
    <w:semiHidden/>
    <w:rsid w:val="00C1271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5D4687"/>
    <w:pPr>
      <w:ind w:left="36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D4687"/>
    <w:rPr>
      <w:b/>
      <w:bCs/>
      <w:i/>
      <w:iCs/>
      <w:sz w:val="28"/>
      <w:szCs w:val="24"/>
    </w:rPr>
  </w:style>
  <w:style w:type="character" w:customStyle="1" w:styleId="linola1">
    <w:name w:val="linola1"/>
    <w:rsid w:val="005D4687"/>
    <w:rPr>
      <w:rFonts w:ascii="Arial" w:hAnsi="Arial" w:cs="Arial" w:hint="default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basedOn w:val="Domylnaczcionkaakapitu"/>
    <w:rsid w:val="008A3007"/>
  </w:style>
  <w:style w:type="character" w:customStyle="1" w:styleId="CharacterStyle1">
    <w:name w:val="Character Style 1"/>
    <w:rsid w:val="008A3007"/>
    <w:rPr>
      <w:rFonts w:ascii="Arial" w:hAnsi="Arial" w:cs="Arial"/>
      <w:spacing w:val="-5"/>
      <w:sz w:val="24"/>
      <w:szCs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rsid w:val="008A3007"/>
    <w:pPr>
      <w:spacing w:after="120" w:line="480" w:lineRule="auto"/>
    </w:p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Bezodstpw1">
    <w:name w:val="Bez odstępów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rsid w:val="00417806"/>
    <w:pPr>
      <w:spacing w:after="120"/>
      <w:ind w:left="283"/>
    </w:pPr>
    <w:rPr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rsid w:val="00982FD4"/>
    <w:pPr>
      <w:spacing w:after="120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 w:cs="Times New Roman"/>
      <w:b/>
      <w:bCs/>
      <w:sz w:val="22"/>
      <w:szCs w:val="22"/>
    </w:rPr>
  </w:style>
  <w:style w:type="paragraph" w:styleId="HTML-wstpniesformatowany">
    <w:name w:val="HTML Preformatted"/>
    <w:basedOn w:val="Normalny"/>
    <w:rsid w:val="00325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Default">
    <w:name w:val="Default"/>
    <w:rsid w:val="00EC0DF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qFormat/>
    <w:rsid w:val="00452462"/>
    <w:rPr>
      <w:b/>
      <w:bCs/>
    </w:rPr>
  </w:style>
  <w:style w:type="character" w:customStyle="1" w:styleId="StopkaZnak">
    <w:name w:val="Stopka Znak"/>
    <w:link w:val="Stopka"/>
    <w:locked/>
    <w:rsid w:val="009E359B"/>
  </w:style>
  <w:style w:type="character" w:customStyle="1" w:styleId="TekstpodstawowywcityZnak">
    <w:name w:val="Tekst podstawowy wcięty Znak"/>
    <w:link w:val="Tekstpodstawowywcity"/>
    <w:locked/>
    <w:rsid w:val="00BA3D0D"/>
    <w:rPr>
      <w:sz w:val="24"/>
      <w:szCs w:val="24"/>
    </w:rPr>
  </w:style>
  <w:style w:type="character" w:customStyle="1" w:styleId="TekstpodstawowyZnak">
    <w:name w:val="Tekst podstawowy Znak"/>
    <w:link w:val="Tekstpodstawowy"/>
    <w:locked/>
    <w:rsid w:val="00BA3D0D"/>
    <w:rPr>
      <w:b/>
      <w:bCs/>
      <w:i/>
      <w:iCs/>
      <w:sz w:val="28"/>
      <w:szCs w:val="24"/>
    </w:rPr>
  </w:style>
  <w:style w:type="character" w:customStyle="1" w:styleId="luchili">
    <w:name w:val="luc_hili"/>
    <w:rsid w:val="00F521F7"/>
  </w:style>
  <w:style w:type="character" w:styleId="Uwydatnienie">
    <w:name w:val="Emphasis"/>
    <w:qFormat/>
    <w:rsid w:val="00F521F7"/>
    <w:rPr>
      <w:i/>
      <w:iCs/>
    </w:rPr>
  </w:style>
  <w:style w:type="paragraph" w:styleId="Akapitzlist">
    <w:name w:val="List Paragraph"/>
    <w:basedOn w:val="Normalny"/>
    <w:uiPriority w:val="34"/>
    <w:qFormat/>
    <w:rsid w:val="007428F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6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2myslowice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amorzad.infor.pl/tematy/rodo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.matwijczyk@szpital2myslowice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szpital2myslowic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_publiczne@szpital2myslowice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F3BBA-1AA3-417B-98ED-EAADD1304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5847</Words>
  <Characters>39636</Characters>
  <Application>Microsoft Office Word</Application>
  <DocSecurity>0</DocSecurity>
  <Lines>330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45393</CharactersWithSpaces>
  <SharedDoc>false</SharedDoc>
  <HLinks>
    <vt:vector size="30" baseType="variant">
      <vt:variant>
        <vt:i4>6750306</vt:i4>
      </vt:variant>
      <vt:variant>
        <vt:i4>12</vt:i4>
      </vt:variant>
      <vt:variant>
        <vt:i4>0</vt:i4>
      </vt:variant>
      <vt:variant>
        <vt:i4>5</vt:i4>
      </vt:variant>
      <vt:variant>
        <vt:lpwstr>https://samorzad.infor.pl/tematy/rodo/</vt:lpwstr>
      </vt:variant>
      <vt:variant>
        <vt:lpwstr/>
      </vt:variant>
      <vt:variant>
        <vt:i4>3080223</vt:i4>
      </vt:variant>
      <vt:variant>
        <vt:i4>9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6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  <vt:variant>
        <vt:i4>393296</vt:i4>
      </vt:variant>
      <vt:variant>
        <vt:i4>3</vt:i4>
      </vt:variant>
      <vt:variant>
        <vt:i4>0</vt:i4>
      </vt:variant>
      <vt:variant>
        <vt:i4>5</vt:i4>
      </vt:variant>
      <vt:variant>
        <vt:lpwstr>mailto:zamowienia_publiczne@szpital2myslowice.pl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Justyna Paul</cp:lastModifiedBy>
  <cp:revision>2</cp:revision>
  <cp:lastPrinted>2026-08-21T11:17:00Z</cp:lastPrinted>
  <dcterms:created xsi:type="dcterms:W3CDTF">2026-08-21T11:17:00Z</dcterms:created>
  <dcterms:modified xsi:type="dcterms:W3CDTF">2026-08-21T11:17:00Z</dcterms:modified>
</cp:coreProperties>
</file>